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850BC" w14:textId="77777777" w:rsidR="002C6CA4" w:rsidRPr="006E0784" w:rsidRDefault="0093459C" w:rsidP="006E0784">
      <w:pPr>
        <w:spacing w:before="36" w:line="480" w:lineRule="exact"/>
        <w:jc w:val="center"/>
        <w:rPr>
          <w:rFonts w:asciiTheme="majorHAnsi" w:eastAsia="Arial" w:hAnsiTheme="majorHAnsi" w:cs="Arial"/>
          <w:sz w:val="44"/>
          <w:szCs w:val="44"/>
        </w:rPr>
      </w:pPr>
      <w:r w:rsidRPr="006E0784">
        <w:rPr>
          <w:rFonts w:asciiTheme="majorHAnsi" w:eastAsia="Arial" w:hAnsiTheme="majorHAnsi" w:cs="Arial"/>
          <w:b/>
          <w:position w:val="-2"/>
          <w:sz w:val="44"/>
          <w:szCs w:val="44"/>
        </w:rPr>
        <w:t>Resumes</w:t>
      </w:r>
      <w:r w:rsidRPr="006E0784">
        <w:rPr>
          <w:rFonts w:asciiTheme="majorHAnsi" w:eastAsia="Arial" w:hAnsiTheme="majorHAnsi" w:cs="Arial"/>
          <w:b/>
          <w:spacing w:val="13"/>
          <w:position w:val="-2"/>
          <w:sz w:val="44"/>
          <w:szCs w:val="44"/>
        </w:rPr>
        <w:t xml:space="preserve"> </w:t>
      </w:r>
      <w:r w:rsidRPr="006E0784">
        <w:rPr>
          <w:rFonts w:asciiTheme="majorHAnsi" w:eastAsia="Arial" w:hAnsiTheme="majorHAnsi" w:cs="Arial"/>
          <w:b/>
          <w:position w:val="-2"/>
          <w:sz w:val="44"/>
          <w:szCs w:val="44"/>
        </w:rPr>
        <w:t>&amp; Cover</w:t>
      </w:r>
      <w:r w:rsidRPr="006E0784">
        <w:rPr>
          <w:rFonts w:asciiTheme="majorHAnsi" w:eastAsia="Arial" w:hAnsiTheme="majorHAnsi" w:cs="Arial"/>
          <w:b/>
          <w:spacing w:val="13"/>
          <w:position w:val="-2"/>
          <w:sz w:val="44"/>
          <w:szCs w:val="44"/>
        </w:rPr>
        <w:t xml:space="preserve"> </w:t>
      </w:r>
      <w:r w:rsidRPr="006E0784">
        <w:rPr>
          <w:rFonts w:asciiTheme="majorHAnsi" w:eastAsia="Arial" w:hAnsiTheme="majorHAnsi" w:cs="Arial"/>
          <w:b/>
          <w:position w:val="-2"/>
          <w:sz w:val="44"/>
          <w:szCs w:val="44"/>
        </w:rPr>
        <w:t>Letters</w:t>
      </w:r>
    </w:p>
    <w:p w14:paraId="1460F650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6D61DC0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F40328E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CE04954" w14:textId="77777777" w:rsidR="002C6CA4" w:rsidRPr="006E0784" w:rsidRDefault="002C6CA4">
      <w:pPr>
        <w:spacing w:before="6" w:line="260" w:lineRule="exact"/>
        <w:rPr>
          <w:rFonts w:asciiTheme="majorHAnsi" w:hAnsiTheme="majorHAnsi"/>
          <w:sz w:val="22"/>
          <w:szCs w:val="22"/>
        </w:rPr>
        <w:sectPr w:rsidR="002C6CA4" w:rsidRPr="006E0784">
          <w:pgSz w:w="12240" w:h="15840"/>
          <w:pgMar w:top="680" w:right="460" w:bottom="0" w:left="440" w:header="720" w:footer="720" w:gutter="0"/>
          <w:cols w:space="720"/>
        </w:sectPr>
      </w:pPr>
    </w:p>
    <w:p w14:paraId="6369E9E4" w14:textId="77777777" w:rsidR="002C6CA4" w:rsidRPr="006E0784" w:rsidRDefault="0093459C">
      <w:pPr>
        <w:spacing w:before="39"/>
        <w:ind w:left="12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eting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Experience</w:t>
      </w:r>
    </w:p>
    <w:p w14:paraId="713EA984" w14:textId="77777777" w:rsidR="002C6CA4" w:rsidRPr="006E0784" w:rsidRDefault="0093459C">
      <w:pPr>
        <w:spacing w:before="16" w:line="256" w:lineRule="auto"/>
        <w:ind w:left="120" w:right="-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first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oppo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tunity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promote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“sell”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potential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n- ships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full-time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require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submit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 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application.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application materials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hance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ourself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x</w:t>
      </w:r>
      <w:r w:rsidRPr="006E0784">
        <w:rPr>
          <w:rFonts w:asciiTheme="majorHAnsi" w:eastAsia="Garamond" w:hAnsiTheme="majorHAnsi" w:cs="Garamond"/>
          <w:sz w:val="18"/>
          <w:szCs w:val="18"/>
        </w:rPr>
        <w:t>cellent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fit 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position.</w:t>
      </w:r>
    </w:p>
    <w:p w14:paraId="0BFA170E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4532F5B" w14:textId="77777777" w:rsidR="002C6CA4" w:rsidRPr="006E0784" w:rsidRDefault="0093459C">
      <w:pPr>
        <w:spacing w:line="256" w:lineRule="auto"/>
        <w:ind w:left="120" w:right="21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freshman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sophomor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broad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ran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pacing w:val="3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ow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u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loo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fo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mor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specific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nships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full-time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junior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senio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 becomes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increasingly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impo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tant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tailor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</w:p>
    <w:p w14:paraId="564C8389" w14:textId="77777777" w:rsidR="002C6CA4" w:rsidRPr="006E0784" w:rsidRDefault="0093459C">
      <w:pPr>
        <w:spacing w:line="256" w:lineRule="auto"/>
        <w:ind w:left="120" w:right="302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meet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 highlight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present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skills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desired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position.</w:t>
      </w:r>
    </w:p>
    <w:p w14:paraId="505EF191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65661680" w14:textId="77777777" w:rsidR="002C6CA4" w:rsidRPr="006E0784" w:rsidRDefault="0093459C">
      <w:pPr>
        <w:ind w:left="12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Choosing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esume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6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b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mat</w:t>
      </w:r>
    </w:p>
    <w:p w14:paraId="187A09A3" w14:textId="77777777" w:rsidR="002C6CA4" w:rsidRPr="006E0784" w:rsidRDefault="0093459C">
      <w:pPr>
        <w:spacing w:before="16" w:line="256" w:lineRule="auto"/>
        <w:ind w:left="120" w:right="12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Many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kinds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 su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nship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olunteer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t-time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 leadership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co-operat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education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resear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h, 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on-campus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vitie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pending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round 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type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applying,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 impo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tant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consider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 appropriat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1CD08397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0654F560" w14:textId="77777777" w:rsidR="002C6CA4" w:rsidRPr="006E0784" w:rsidRDefault="0093459C">
      <w:pPr>
        <w:ind w:left="12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284AFB5D">
          <v:group id="_x0000_s1137" style="position:absolute;left:0;text-align:left;margin-left:27.7pt;margin-top:10.05pt;width:97.45pt;height:.55pt;z-index:-251675648;mso-position-horizontal-relative:page" coordorigin="554,201" coordsize="1949,11">
            <v:shape id="_x0000_s1141" style="position:absolute;left:560;top:206;width:325;height:0" coordorigin="560,206" coordsize="325,0" path="m560,206r325,e" filled="f" strokecolor="#221f1f" strokeweight=".19333mm">
              <v:path arrowok="t"/>
            </v:shape>
            <v:shape id="_x0000_s1140" style="position:absolute;left:885;top:206;width:499;height:0" coordorigin="885,206" coordsize="499,0" path="m885,206r500,e" filled="f" strokecolor="#221f1f" strokeweight=".19333mm">
              <v:path arrowok="t"/>
            </v:shape>
            <v:shape id="_x0000_s1139" style="position:absolute;left:1385;top:206;width:578;height:0" coordorigin="1385,206" coordsize="578,0" path="m1385,206r578,e" filled="f" strokecolor="#221f1f" strokeweight=".19333mm">
              <v:path arrowok="t"/>
            </v:shape>
            <v:shape id="_x0000_s1138" style="position:absolute;left:1958;top:206;width:541;height:0" coordorigin="1958,206" coordsize="541,0" path="m1958,206r540,e" filled="f" strokecolor="#221f1f" strokeweight=".19333mm">
              <v:path arrowok="t"/>
            </v:shape>
            <w10:wrap anchorx="page"/>
          </v:group>
        </w:pict>
      </w:r>
      <w:r w:rsidRPr="006E0784">
        <w:rPr>
          <w:rFonts w:asciiTheme="majorHAnsi" w:eastAsia="Garamond" w:hAnsiTheme="majorHAnsi" w:cs="Garamond"/>
          <w:sz w:val="18"/>
          <w:szCs w:val="18"/>
        </w:rPr>
        <w:t>Chronological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(Samples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1-4)</w:t>
      </w:r>
    </w:p>
    <w:p w14:paraId="04561C3A" w14:textId="77777777" w:rsidR="002C6CA4" w:rsidRPr="006E0784" w:rsidRDefault="0093459C">
      <w:pPr>
        <w:spacing w:before="16" w:line="256" w:lineRule="auto"/>
        <w:ind w:left="120" w:right="-5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recommend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hronological 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common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style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focuse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s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educatio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n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leadershi</w:t>
      </w:r>
      <w:r w:rsidRPr="006E0784">
        <w:rPr>
          <w:rFonts w:asciiTheme="majorHAnsi" w:eastAsia="Garamond" w:hAnsiTheme="majorHAnsi" w:cs="Garamond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ba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 xml:space="preserve">round.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written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hronological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orde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most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recent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erbs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describe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our </w:t>
      </w:r>
      <w:r w:rsidRPr="006E0784">
        <w:rPr>
          <w:rFonts w:asciiTheme="majorHAnsi" w:eastAsia="Garamond" w:hAnsiTheme="majorHAnsi" w:cs="Garamond"/>
          <w:sz w:val="18"/>
          <w:szCs w:val="18"/>
        </w:rPr>
        <w:t>accomplishments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position.</w:t>
      </w:r>
    </w:p>
    <w:p w14:paraId="768580F5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7AB1376E" w14:textId="77777777" w:rsidR="002C6CA4" w:rsidRPr="006E0784" w:rsidRDefault="0093459C">
      <w:pPr>
        <w:ind w:left="12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5F99DCC0">
          <v:group id="_x0000_s1134" style="position:absolute;left:0;text-align:left;margin-left:27.7pt;margin-top:10.05pt;width:120.25pt;height:.55pt;z-index:-251674624;mso-position-horizontal-relative:page" coordorigin="554,201" coordsize="2405,11">
            <v:shape id="_x0000_s1136" style="position:absolute;left:560;top:206;width:1859;height:0" coordorigin="560,206" coordsize="1859,0" path="m560,206r1859,e" filled="f" strokecolor="#221f1f" strokeweight=".19333mm">
              <v:path arrowok="t"/>
            </v:shape>
            <v:shape id="_x0000_s1135" style="position:absolute;left:2413;top:206;width:541;height:0" coordorigin="2413,206" coordsize="541,0" path="m2413,206r541,e" filled="f" strokecolor="#221f1f" strokeweight=".19333mm">
              <v:path arrowok="t"/>
            </v:shape>
            <w10:wrap anchorx="page"/>
          </v:group>
        </w:pict>
      </w:r>
      <w:r w:rsidRPr="006E0784">
        <w:rPr>
          <w:rFonts w:asciiTheme="majorHAnsi" w:eastAsia="Garamond" w:hAnsiTheme="majorHAnsi" w:cs="Garamond"/>
          <w:sz w:val="18"/>
          <w:szCs w:val="18"/>
        </w:rPr>
        <w:t>Functional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(Sample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5)</w:t>
      </w:r>
    </w:p>
    <w:p w14:paraId="7BA85DAF" w14:textId="77777777" w:rsidR="002C6CA4" w:rsidRPr="006E0784" w:rsidRDefault="0093459C">
      <w:pPr>
        <w:spacing w:before="16" w:line="256" w:lineRule="auto"/>
        <w:ind w:left="120" w:right="-1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approa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useful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transitioning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new field.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Based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desired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qualifications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 description,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create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highlighting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experi- 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competencie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erbs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describe 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accomplishment,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x</w:t>
      </w:r>
      <w:r w:rsidRPr="006E0784">
        <w:rPr>
          <w:rFonts w:asciiTheme="majorHAnsi" w:eastAsia="Garamond" w:hAnsiTheme="majorHAnsi" w:cs="Garamond"/>
          <w:sz w:val="18"/>
          <w:szCs w:val="18"/>
        </w:rPr>
        <w:t>emplifies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relating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</w:p>
    <w:p w14:paraId="051F03FB" w14:textId="77777777" w:rsidR="002C6CA4" w:rsidRPr="006E0784" w:rsidRDefault="0093459C">
      <w:pPr>
        <w:spacing w:line="256" w:lineRule="auto"/>
        <w:ind w:left="120" w:right="38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 qualification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then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simply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anizations where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ed,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along with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title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and </w:t>
      </w:r>
      <w:r w:rsidRPr="006E0784">
        <w:rPr>
          <w:rFonts w:asciiTheme="majorHAnsi" w:eastAsia="Garamond" w:hAnsiTheme="majorHAnsi" w:cs="Garamond"/>
          <w:sz w:val="18"/>
          <w:szCs w:val="18"/>
        </w:rPr>
        <w:t>date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 a s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pa- rate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section.</w:t>
      </w:r>
    </w:p>
    <w:p w14:paraId="11E85BF9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A1D243E" w14:textId="77777777" w:rsidR="002C6CA4" w:rsidRPr="006E0784" w:rsidRDefault="0093459C">
      <w:pPr>
        <w:ind w:left="12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2CB693E8">
          <v:group id="_x0000_s1129" style="position:absolute;left:0;text-align:left;margin-left:27.7pt;margin-top:10.05pt;width:77.7pt;height:.55pt;z-index:-251673600;mso-position-horizontal-relative:page" coordorigin="554,201" coordsize="1554,11">
            <v:shape id="_x0000_s1133" style="position:absolute;left:560;top:206;width:135;height:0" coordorigin="560,206" coordsize="135,0" path="m560,206r135,e" filled="f" strokecolor="#221f1f" strokeweight=".19333mm">
              <v:path arrowok="t"/>
            </v:shape>
            <v:shape id="_x0000_s1132" style="position:absolute;left:683;top:206;width:183;height:0" coordorigin="683,206" coordsize="183,0" path="m683,206r183,e" filled="f" strokecolor="#221f1f" strokeweight=".19333mm">
              <v:path arrowok="t"/>
            </v:shape>
            <v:shape id="_x0000_s1131" style="position:absolute;left:863;top:206;width:704;height:0" coordorigin="863,206" coordsize="704,0" path="m863,206r704,e" filled="f" strokecolor="#221f1f" strokeweight=".19333mm">
              <v:path arrowok="t"/>
            </v:shape>
            <v:shape id="_x0000_s1130" style="position:absolute;left:1562;top:206;width:541;height:0" coordorigin="1562,206" coordsize="541,0" path="m1562,206r541,e" filled="f" strokecolor="#221f1f" strokeweight=".19333mm">
              <v:path arrowok="t"/>
            </v:shape>
            <w10:wrap anchorx="page"/>
          </v:group>
        </w:pict>
      </w:r>
      <w:r w:rsidRPr="006E0784">
        <w:rPr>
          <w:rFonts w:asciiTheme="majorHAnsi" w:eastAsia="Garamond" w:hAnsiTheme="majorHAnsi" w:cs="Garamond"/>
          <w:spacing w:val="-1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(Samples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6-7)</w:t>
      </w:r>
    </w:p>
    <w:p w14:paraId="6B042E9F" w14:textId="77777777" w:rsidR="002C6CA4" w:rsidRPr="006E0784" w:rsidRDefault="0093459C">
      <w:pPr>
        <w:spacing w:before="16" w:line="256" w:lineRule="auto"/>
        <w:ind w:left="120" w:right="2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Students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hool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Engineering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Applied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Science 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consider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focus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</w:p>
    <w:p w14:paraId="1A7D6A46" w14:textId="77777777" w:rsidR="002C6CA4" w:rsidRPr="006E0784" w:rsidRDefault="0093459C">
      <w:pPr>
        <w:spacing w:before="39" w:line="256" w:lineRule="auto"/>
        <w:ind w:right="125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student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 skill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course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ork, and te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hnical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ork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 as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 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nship or co-operat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educational oppo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tunit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5862B11B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5D31430E" w14:textId="77777777" w:rsidR="002C6CA4" w:rsidRPr="006E0784" w:rsidRDefault="0093459C">
      <w:pPr>
        <w:spacing w:line="256" w:lineRule="auto"/>
        <w:ind w:right="128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ypicall</w:t>
      </w:r>
      <w:r w:rsidRPr="006E0784">
        <w:rPr>
          <w:rFonts w:asciiTheme="majorHAnsi" w:eastAsia="Garamond" w:hAnsiTheme="majorHAnsi" w:cs="Garamond"/>
          <w:spacing w:val="-19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hnically-oriente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professional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su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as Engineerin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Mana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Mana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esear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&amp; De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elopment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Mana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aluate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students’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 dete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mine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requirement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herefor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impo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tan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fo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engineerin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student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be specifi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detaile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co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eyin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their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abilities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 professional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mat.</w:t>
      </w:r>
    </w:p>
    <w:p w14:paraId="45E65FA7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31F07544" w14:textId="77777777" w:rsidR="002C6CA4" w:rsidRPr="006E0784" w:rsidRDefault="0093459C">
      <w:pPr>
        <w:spacing w:line="256" w:lineRule="auto"/>
        <w:ind w:right="10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Student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ar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encoura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brin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thei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hnica</w:t>
      </w:r>
      <w:r w:rsidRPr="006E0784">
        <w:rPr>
          <w:rFonts w:asciiTheme="majorHAnsi" w:eastAsia="Garamond" w:hAnsiTheme="majorHAnsi" w:cs="Garamond"/>
          <w:sz w:val="18"/>
          <w:szCs w:val="18"/>
        </w:rPr>
        <w:t>l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styl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resumes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revie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Engineering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unications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Center</w:t>
      </w:r>
    </w:p>
    <w:p w14:paraId="70CF853F" w14:textId="77777777" w:rsidR="002C6CA4" w:rsidRPr="006E0784" w:rsidRDefault="0093459C">
      <w:pPr>
        <w:spacing w:line="256" w:lineRule="auto"/>
        <w:ind w:right="135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Urbauer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Hall,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oom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105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reviews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appointment only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-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(314)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935-5463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appointment).</w:t>
      </w:r>
    </w:p>
    <w:p w14:paraId="6437B008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4768FD58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7355032B">
          <v:group id="_x0000_s1125" style="position:absolute;margin-left:320.2pt;margin-top:10.05pt;width:102.65pt;height:.55pt;z-index:-251672576;mso-position-horizontal-relative:page" coordorigin="6404,201" coordsize="2053,11">
            <v:shape id="_x0000_s1128" style="position:absolute;left:6409;top:206;width:924;height:0" coordorigin="6409,206" coordsize="924,0" path="m6409,206r925,e" filled="f" strokecolor="#221f1f" strokeweight=".19333mm">
              <v:path arrowok="t"/>
            </v:shape>
            <v:shape id="_x0000_s1127" style="position:absolute;left:7331;top:206;width:585;height:0" coordorigin="7331,206" coordsize="585,0" path="m7331,206r585,e" filled="f" strokecolor="#221f1f" strokeweight=".19333mm">
              <v:path arrowok="t"/>
            </v:shape>
            <v:shape id="_x0000_s1126" style="position:absolute;left:7910;top:206;width:541;height:0" coordorigin="7910,206" coordsize="541,0" path="m7910,206r541,e" filled="f" strokecolor="#221f1f" strokeweight=".19333mm">
              <v:path arrowok="t"/>
            </v:shape>
            <w10:wrap anchorx="page"/>
          </v:group>
        </w:pict>
      </w:r>
      <w:r w:rsidRPr="006E0784">
        <w:rPr>
          <w:rFonts w:asciiTheme="majorHAnsi" w:eastAsia="Garamond" w:hAnsiTheme="majorHAnsi" w:cs="Garamond"/>
          <w:sz w:val="18"/>
          <w:szCs w:val="18"/>
        </w:rPr>
        <w:t>Medical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hool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(Sample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8)</w:t>
      </w:r>
    </w:p>
    <w:p w14:paraId="21CBFC07" w14:textId="77777777" w:rsidR="002C6CA4" w:rsidRPr="006E0784" w:rsidRDefault="0093459C">
      <w:pPr>
        <w:spacing w:before="16" w:line="256" w:lineRule="auto"/>
        <w:ind w:right="68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Students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applying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medical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hool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utilize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 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mat.</w:t>
      </w:r>
    </w:p>
    <w:p w14:paraId="299050F7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207EE4F4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esume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La</w:t>
      </w:r>
      <w:r w:rsidRPr="006E0784">
        <w:rPr>
          <w:rFonts w:asciiTheme="majorHAnsi" w:eastAsia="Garamond" w:hAnsiTheme="majorHAnsi" w:cs="Garamond"/>
          <w:b/>
          <w:spacing w:val="-6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out</w:t>
      </w:r>
    </w:p>
    <w:p w14:paraId="3F223A95" w14:textId="77777777" w:rsidR="002C6CA4" w:rsidRPr="006E0784" w:rsidRDefault="0093459C">
      <w:pPr>
        <w:spacing w:before="16" w:line="256" w:lineRule="auto"/>
        <w:ind w:right="437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Most resumes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eral standard section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 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 decide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customize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section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headings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pending on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round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desired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position.</w:t>
      </w:r>
    </w:p>
    <w:p w14:paraId="1F2E4D15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4E4FE822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1F678B4C">
          <v:group id="_x0000_s1118" style="position:absolute;margin-left:320.2pt;margin-top:10.05pt;width:129.25pt;height:.55pt;z-index:-251671552;mso-position-horizontal-relative:page" coordorigin="6404,201" coordsize="2585,11">
            <v:shape id="_x0000_s1124" style="position:absolute;left:6409;top:206;width:124;height:0" coordorigin="6409,206" coordsize="124,0" path="m6409,206r124,e" filled="f" strokecolor="#221f1f" strokeweight=".19333mm">
              <v:path arrowok="t"/>
            </v:shape>
            <v:shape id="_x0000_s1123" style="position:absolute;left:6526;top:206;width:165;height:0" coordorigin="6526,206" coordsize="165,0" path="m6526,206r165,e" filled="f" strokecolor="#221f1f" strokeweight=".19333mm">
              <v:path arrowok="t"/>
            </v:shape>
            <v:shape id="_x0000_s1122" style="position:absolute;left:6691;top:206;width:1500;height:0" coordorigin="6691,206" coordsize="1500,0" path="m6691,206r1500,e" filled="f" strokecolor="#221f1f" strokeweight=".19333mm">
              <v:path arrowok="t"/>
            </v:shape>
            <v:shape id="_x0000_s1121" style="position:absolute;left:8191;top:206;width:186;height:0" coordorigin="8191,206" coordsize="186,0" path="m8191,206r186,e" filled="f" strokecolor="#221f1f" strokeweight=".19333mm">
              <v:path arrowok="t"/>
            </v:shape>
            <v:shape id="_x0000_s1120" style="position:absolute;left:8385;top:206;width:259;height:0" coordorigin="8385,206" coordsize="259,0" path="m8385,206r259,e" filled="f" strokecolor="#221f1f" strokeweight=".19333mm">
              <v:path arrowok="t"/>
            </v:shape>
            <v:shape id="_x0000_s1119" style="position:absolute;left:8644;top:206;width:339;height:0" coordorigin="8644,206" coordsize="339,0" path="m8644,206r339,e" filled="f" strokecolor="#221f1f" strokeweight=".19333mm">
              <v:path arrowok="t"/>
            </v:shape>
            <w10:wrap anchorx="page"/>
          </v:group>
        </w:pic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ersonal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mation</w:t>
      </w:r>
    </w:p>
    <w:p w14:paraId="6A894175" w14:textId="77777777" w:rsidR="002C6CA4" w:rsidRPr="006E0784" w:rsidRDefault="0093459C">
      <w:pPr>
        <w:spacing w:before="16" w:line="256" w:lineRule="auto"/>
        <w:ind w:right="486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phone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umbe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 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both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manent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</w:p>
    <w:p w14:paraId="2EA10EEE" w14:textId="77777777" w:rsidR="002C6CA4" w:rsidRPr="006E0784" w:rsidRDefault="0093459C">
      <w:pPr>
        <w:spacing w:line="256" w:lineRule="auto"/>
        <w:ind w:right="6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e-mail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professional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 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oice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messa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phone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umber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</w:p>
    <w:p w14:paraId="73C689BD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appropriate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229F0A3A" w14:textId="77777777" w:rsidR="002C6CA4" w:rsidRPr="006E0784" w:rsidRDefault="002C6CA4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4A582292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6257B40E">
          <v:group id="_x0000_s1114" style="position:absolute;margin-left:356.25pt;margin-top:10.05pt;width:51.4pt;height:.55pt;z-index:-251670528;mso-position-horizontal-relative:page" coordorigin="7125,201" coordsize="1028,11">
            <v:shape id="_x0000_s1117" style="position:absolute;left:7131;top:206;width:834;height:0" coordorigin="7131,206" coordsize="834,0" path="m7131,206r834,e" filled="f" strokecolor="#221f1f" strokeweight=".19333mm">
              <v:path arrowok="t"/>
            </v:shape>
            <v:shape id="_x0000_s1116" style="position:absolute;left:7962;top:206;width:100;height:0" coordorigin="7962,206" coordsize="100,0" path="m7962,206r100,e" filled="f" strokecolor="#221f1f" strokeweight=".19333mm">
              <v:path arrowok="t"/>
            </v:shape>
            <v:shape id="_x0000_s1115" style="position:absolute;left:8061;top:206;width:87;height:0" coordorigin="8061,206" coordsize="87,0" path="m8061,206r87,e" filled="f" strokecolor="#221f1f" strokeweight=".19333mm">
              <v:path arrowok="t"/>
            </v:shape>
            <w10:wrap anchorx="page"/>
          </v:group>
        </w:pict>
      </w:r>
      <w:r w:rsidRPr="006E0784">
        <w:rPr>
          <w:rFonts w:asciiTheme="majorHAnsi" w:eastAsia="Garamond" w:hAnsiTheme="majorHAnsi" w:cs="Garamond"/>
          <w:sz w:val="18"/>
          <w:szCs w:val="18"/>
          <w:u w:val="single" w:color="221F1F"/>
        </w:rPr>
        <w:t>Summa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  <w:u w:val="single" w:color="221F1F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y/Object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</w:p>
    <w:p w14:paraId="32330A2A" w14:textId="77777777" w:rsidR="002C6CA4" w:rsidRPr="006E0784" w:rsidRDefault="0093459C">
      <w:pPr>
        <w:spacing w:before="16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Summa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y/object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statement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ar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highl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recommended</w:t>
      </w:r>
    </w:p>
    <w:p w14:paraId="6B19BFE7" w14:textId="77777777" w:rsidR="002C6CA4" w:rsidRPr="006E0784" w:rsidRDefault="0093459C">
      <w:pPr>
        <w:spacing w:before="16" w:line="256" w:lineRule="auto"/>
        <w:ind w:right="92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case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hiring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 te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require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state- ment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introduction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writ- 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non-te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advise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no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includ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 xml:space="preserve">summa- 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y/object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statement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require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 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introduce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oursel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55E3E82B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234E9F27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59A367EF">
          <v:group id="_x0000_s1111" style="position:absolute;margin-left:320.2pt;margin-top:10.05pt;width:44.65pt;height:.55pt;z-index:-251669504;mso-position-horizontal-relative:page" coordorigin="6404,201" coordsize="893,11">
            <v:shape id="_x0000_s1113" style="position:absolute;left:6409;top:206;width:543;height:0" coordorigin="6409,206" coordsize="543,0" path="m6409,206r543,e" filled="f" strokecolor="#221f1f" strokeweight=".19333mm">
              <v:path arrowok="t"/>
            </v:shape>
            <v:shape id="_x0000_s1112" style="position:absolute;left:6952;top:206;width:339;height:0" coordorigin="6952,206" coordsize="339,0" path="m6952,206r339,e" filled="f" strokecolor="#221f1f" strokeweight=".19333mm">
              <v:path arrowok="t"/>
            </v:shape>
            <w10:wrap anchorx="page"/>
          </v:group>
        </w:pict>
      </w:r>
      <w:r w:rsidRPr="006E0784">
        <w:rPr>
          <w:rFonts w:asciiTheme="majorHAnsi" w:eastAsia="Garamond" w:hAnsiTheme="majorHAnsi" w:cs="Garamond"/>
          <w:sz w:val="18"/>
          <w:szCs w:val="18"/>
        </w:rPr>
        <w:t>Education</w:t>
      </w:r>
    </w:p>
    <w:p w14:paraId="1A3C535E" w14:textId="77777777" w:rsidR="002C6CA4" w:rsidRPr="006E0784" w:rsidRDefault="0093459C">
      <w:pPr>
        <w:spacing w:before="16" w:line="256" w:lineRule="auto"/>
        <w:ind w:right="205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60" w:bottom="0" w:left="440" w:header="720" w:footer="720" w:gutter="0"/>
          <w:cols w:num="2" w:space="720" w:equalWidth="0">
            <w:col w:w="5387" w:space="582"/>
            <w:col w:w="5371"/>
          </w:cols>
        </w:sectPr>
      </w:pPr>
      <w:r w:rsidRPr="006E0784">
        <w:rPr>
          <w:rFonts w:asciiTheme="majorHAnsi" w:eastAsia="Garamond" w:hAnsiTheme="majorHAnsi" w:cs="Garamond"/>
          <w:sz w:val="18"/>
          <w:szCs w:val="18"/>
        </w:rPr>
        <w:t>Begin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recent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ree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pursuing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 </w:t>
      </w:r>
      <w:r w:rsidRPr="006E0784">
        <w:rPr>
          <w:rFonts w:asciiTheme="majorHAnsi" w:eastAsia="Garamond" w:hAnsiTheme="majorHAnsi" w:cs="Garamond"/>
          <w:sz w:val="18"/>
          <w:szCs w:val="18"/>
        </w:rPr>
        <w:t>ea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ned.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institution,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ree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major(s)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minor(s),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month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year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completion,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</w:p>
    <w:p w14:paraId="1756F978" w14:textId="777414F4" w:rsidR="002C6CA4" w:rsidRPr="006E0784" w:rsidRDefault="0093459C">
      <w:pPr>
        <w:spacing w:line="200" w:lineRule="exact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60493441">
          <v:group id="_x0000_s1094" style="position:absolute;margin-left:18pt;margin-top:755.25pt;width:8in;height:0;z-index:-251666432;mso-position-horizontal-relative:page;mso-position-vertical-relative:page" coordorigin="360,15105" coordsize="11520,0">
            <v:shape id="_x0000_s1095" style="position:absolute;left:360;top:15105;width:11520;height:0" coordorigin="360,15105" coordsize="11520,0" path="m360,15105r11520,e" filled="f" strokecolor="#221f1f" strokeweight=".04411mm">
              <v:path arrowok="t"/>
            </v:shape>
            <w10:wrap anchorx="page" anchory="page"/>
          </v:group>
        </w:pict>
      </w:r>
    </w:p>
    <w:p w14:paraId="7EAD2C88" w14:textId="77777777" w:rsidR="002C6CA4" w:rsidRPr="006E0784" w:rsidRDefault="002C6CA4">
      <w:pPr>
        <w:spacing w:before="15" w:line="220" w:lineRule="exact"/>
        <w:rPr>
          <w:rFonts w:asciiTheme="majorHAnsi" w:hAnsiTheme="majorHAnsi"/>
          <w:sz w:val="18"/>
          <w:szCs w:val="18"/>
        </w:rPr>
      </w:pPr>
    </w:p>
    <w:p w14:paraId="54926999" w14:textId="3DA96A6F" w:rsidR="002C6CA4" w:rsidRPr="006E0784" w:rsidRDefault="006E0784">
      <w:pPr>
        <w:spacing w:before="41"/>
        <w:ind w:left="2762"/>
        <w:rPr>
          <w:rFonts w:asciiTheme="majorHAnsi" w:eastAsia="Garamond" w:hAnsiTheme="majorHAnsi" w:cs="Garamond"/>
          <w:sz w:val="16"/>
          <w:szCs w:val="16"/>
        </w:rPr>
        <w:sectPr w:rsidR="002C6CA4" w:rsidRPr="006E0784">
          <w:type w:val="continuous"/>
          <w:pgSz w:w="12240" w:h="15840"/>
          <w:pgMar w:top="680" w:right="460" w:bottom="0" w:left="440" w:header="720" w:footer="720" w:gutter="0"/>
          <w:cols w:space="720"/>
        </w:sectPr>
      </w:pPr>
      <w:r w:rsidRPr="006E0784">
        <w:rPr>
          <w:rFonts w:asciiTheme="majorHAnsi" w:eastAsia="Garamond" w:hAnsiTheme="majorHAnsi" w:cs="Garamond"/>
          <w:sz w:val="16"/>
          <w:szCs w:val="16"/>
        </w:rPr>
        <w:t xml:space="preserve"> </w:t>
      </w:r>
    </w:p>
    <w:p w14:paraId="0FE9E6BB" w14:textId="77777777" w:rsidR="002C6CA4" w:rsidRPr="006E0784" w:rsidRDefault="0093459C">
      <w:pPr>
        <w:spacing w:before="76" w:line="256" w:lineRule="auto"/>
        <w:ind w:left="100" w:right="16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lastRenderedPageBreak/>
        <w:t>location with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city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 stat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additional 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rees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 re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erse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hronological orde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Additional educational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 also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section,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abroad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</w:p>
    <w:p w14:paraId="1B4546BD" w14:textId="77777777" w:rsidR="002C6CA4" w:rsidRPr="006E0784" w:rsidRDefault="0093459C">
      <w:pPr>
        <w:spacing w:line="256" w:lineRule="auto"/>
        <w:ind w:left="100" w:right="-37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other summer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 academic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ram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1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ransfer students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 solid experience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another un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ersity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might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also list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edu- cational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institution.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ow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transfe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after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year</w:t>
      </w:r>
    </w:p>
    <w:p w14:paraId="4BB779FB" w14:textId="77777777" w:rsidR="002C6CA4" w:rsidRPr="006E0784" w:rsidRDefault="0093459C">
      <w:pPr>
        <w:spacing w:line="256" w:lineRule="auto"/>
        <w:ind w:left="100" w:right="3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ashington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1"/>
          <w:sz w:val="18"/>
          <w:szCs w:val="18"/>
        </w:rPr>
        <w:t>U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lon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first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institution,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omit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Dual 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ree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both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institution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ele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ant, ad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anced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course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also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 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section.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only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courses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rele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desired jo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High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hool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details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only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freshman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sophomore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year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junior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yea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our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colle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shoul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plac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fro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hig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hool.</w:t>
      </w:r>
    </w:p>
    <w:p w14:paraId="58CF6A4C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282DD6D4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4BEE7887">
          <v:group id="_x0000_s1080" style="position:absolute;left:0;text-align:left;margin-left:56.6pt;margin-top:10.05pt;width:95.2pt;height:.55pt;z-index:-251662336;mso-position-horizontal-relative:page" coordorigin="1132,201" coordsize="1904,11">
            <v:shape id="_x0000_s1089" style="position:absolute;left:1137;top:206;width:80;height:0" coordorigin="1137,206" coordsize="80,0" path="m1137,206r81,e" filled="f" strokecolor="#221f1f" strokeweight=".19333mm">
              <v:path arrowok="t"/>
            </v:shape>
            <v:shape id="_x0000_s1088" style="position:absolute;left:1211;top:206;width:41;height:0" coordorigin="1211,206" coordsize="41,0" path="m1211,206r41,e" filled="f" strokecolor="#221f1f" strokeweight=".19333mm">
              <v:path arrowok="t"/>
            </v:shape>
            <v:shape id="_x0000_s1087" style="position:absolute;left:1259;top:206;width:61;height:0" coordorigin="1259,206" coordsize="61,0" path="m1259,206r61,e" filled="f" strokecolor="#221f1f" strokeweight=".19333mm">
              <v:path arrowok="t"/>
            </v:shape>
            <v:shape id="_x0000_s1086" style="position:absolute;left:1320;top:206;width:149;height:0" coordorigin="1320,206" coordsize="149,0" path="m1320,206r149,e" filled="f" strokecolor="#221f1f" strokeweight=".19333mm">
              <v:path arrowok="t"/>
            </v:shape>
            <v:shape id="_x0000_s1085" style="position:absolute;left:1460;top:206;width:138;height:0" coordorigin="1460,206" coordsize="138,0" path="m1460,206r138,e" filled="f" strokecolor="#221f1f" strokeweight=".19333mm">
              <v:path arrowok="t"/>
            </v:shape>
            <v:shape id="_x0000_s1084" style="position:absolute;left:1604;top:206;width:163;height:0" coordorigin="1604,206" coordsize="163,0" path="m1604,206r163,e" filled="f" strokecolor="#221f1f" strokeweight=".19333mm">
              <v:path arrowok="t"/>
            </v:shape>
            <v:shape id="_x0000_s1083" style="position:absolute;left:1767;top:206;width:472;height:0" coordorigin="1767,206" coordsize="472,0" path="m1767,206r471,e" filled="f" strokecolor="#221f1f" strokeweight=".19333mm">
              <v:path arrowok="t"/>
            </v:shape>
            <v:shape id="_x0000_s1082" style="position:absolute;left:2238;top:206;width:355;height:0" coordorigin="2238,206" coordsize="355,0" path="m2238,206r355,e" filled="f" strokecolor="#221f1f" strokeweight=".19333mm">
              <v:path arrowok="t"/>
            </v:shape>
            <v:shape id="_x0000_s1081" style="position:absolute;left:2591;top:206;width:440;height:0" coordorigin="2591,206" coordsize="440,0" path="m2591,206r439,e" filled="f" strokecolor="#221f1f" strokeweight=".19333mm">
              <v:path arrowok="t"/>
            </v:shape>
            <w10:wrap anchorx="page"/>
          </v:group>
        </w:pict>
      </w:r>
      <w:r w:rsidRPr="006E0784">
        <w:rPr>
          <w:rFonts w:asciiTheme="majorHAnsi" w:eastAsia="Garamond" w:hAnsiTheme="majorHAnsi" w:cs="Garamond"/>
          <w:sz w:val="18"/>
          <w:szCs w:val="18"/>
          <w:u w:val="single" w:color="221F1F"/>
        </w:rPr>
        <w:t>Honor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ards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&amp;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vities</w:t>
      </w:r>
    </w:p>
    <w:p w14:paraId="0197481B" w14:textId="77777777" w:rsidR="002C6CA4" w:rsidRPr="006E0784" w:rsidRDefault="0093459C">
      <w:pPr>
        <w:spacing w:before="16" w:line="256" w:lineRule="auto"/>
        <w:ind w:left="100" w:right="58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honor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aw</w:t>
      </w:r>
      <w:r w:rsidRPr="006E0784">
        <w:rPr>
          <w:rFonts w:asciiTheme="majorHAnsi" w:eastAsia="Garamond" w:hAnsiTheme="majorHAnsi" w:cs="Garamond"/>
          <w:sz w:val="18"/>
          <w:szCs w:val="18"/>
        </w:rPr>
        <w:t>ards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and/or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vities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parate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 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heading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education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section.</w:t>
      </w:r>
    </w:p>
    <w:p w14:paraId="23B5D30E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16E901D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  <w:u w:val="single" w:color="221F1F"/>
        </w:rPr>
        <w:t>Experience</w:t>
      </w:r>
    </w:p>
    <w:p w14:paraId="599B6736" w14:textId="77777777" w:rsidR="002C6CA4" w:rsidRPr="006E0784" w:rsidRDefault="0093459C">
      <w:pPr>
        <w:spacing w:before="16" w:line="256" w:lineRule="auto"/>
        <w:ind w:left="100" w:right="-2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</w:t>
      </w:r>
      <w:r w:rsidRPr="006E0784">
        <w:rPr>
          <w:rFonts w:asciiTheme="majorHAnsi" w:eastAsia="Garamond" w:hAnsiTheme="majorHAnsi" w:cs="Garamond"/>
          <w:spacing w:val="-11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co-op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leadershi</w:t>
      </w:r>
      <w:r w:rsidRPr="006E0784">
        <w:rPr>
          <w:rFonts w:asciiTheme="majorHAnsi" w:eastAsia="Garamond" w:hAnsiTheme="majorHAnsi" w:cs="Garamond"/>
          <w:spacing w:val="-11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,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resear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studen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g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rou</w:t>
      </w:r>
      <w:r w:rsidRPr="006E0784">
        <w:rPr>
          <w:rFonts w:asciiTheme="majorHAnsi" w:eastAsia="Garamond" w:hAnsiTheme="majorHAnsi" w:cs="Garamond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oluntee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yers </w:t>
      </w:r>
      <w:r w:rsidRPr="006E0784">
        <w:rPr>
          <w:rFonts w:asciiTheme="majorHAnsi" w:eastAsia="Garamond" w:hAnsiTheme="majorHAnsi" w:cs="Garamond"/>
          <w:sz w:val="18"/>
          <w:szCs w:val="18"/>
        </w:rPr>
        <w:t>consider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paid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unpaid,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Highlight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accomplishments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related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 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specific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becomes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more tailored,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break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up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into cate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orized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.,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nonprofit experience).</w:t>
      </w:r>
    </w:p>
    <w:p w14:paraId="39D36D6E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7F19D8D8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1692A744">
          <v:group id="_x0000_s1075" style="position:absolute;left:0;text-align:left;margin-left:27.75pt;margin-top:10.05pt;width:131.65pt;height:.55pt;z-index:-251661312;mso-position-horizontal-relative:page" coordorigin="555,201" coordsize="2633,11">
            <v:shape id="_x0000_s1079" style="position:absolute;left:560;top:206;width:1116;height:0" coordorigin="560,206" coordsize="1116,0" path="m560,206r1116,e" filled="f" strokecolor="#221f1f" strokeweight=".19333mm">
              <v:path arrowok="t"/>
            </v:shape>
            <v:shape id="_x0000_s1078" style="position:absolute;left:1664;top:206;width:183;height:0" coordorigin="1664,206" coordsize="183,0" path="m1664,206r183,e" filled="f" strokecolor="#221f1f" strokeweight=".19333mm">
              <v:path arrowok="t"/>
            </v:shape>
            <v:shape id="_x0000_s1077" style="position:absolute;left:1844;top:206;width:1240;height:0" coordorigin="1844,206" coordsize="1240,0" path="m1844,206r1240,e" filled="f" strokecolor="#221f1f" strokeweight=".19333mm">
              <v:path arrowok="t"/>
            </v:shape>
            <v:shape id="_x0000_s1076" style="position:absolute;left:3084;top:206;width:99;height:0" coordorigin="3084,206" coordsize="99,0" path="m3084,206r98,e" filled="f" strokecolor="#221f1f" strokeweight=".19333mm">
              <v:path arrowok="t"/>
            </v:shape>
            <w10:wrap anchorx="page"/>
          </v:group>
        </w:pict>
      </w:r>
      <w:r w:rsidRPr="006E0784">
        <w:rPr>
          <w:rFonts w:asciiTheme="majorHAnsi" w:eastAsia="Garamond" w:hAnsiTheme="majorHAnsi" w:cs="Garamond"/>
          <w:sz w:val="18"/>
          <w:szCs w:val="18"/>
        </w:rPr>
        <w:t>Computer/</w:t>
      </w:r>
      <w:r w:rsidRPr="006E0784">
        <w:rPr>
          <w:rFonts w:asciiTheme="majorHAnsi" w:eastAsia="Garamond" w:hAnsiTheme="majorHAnsi" w:cs="Garamond"/>
          <w:spacing w:val="-1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hnical/Langua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  <w:u w:val="single" w:color="221F1F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  <w:u w:val="single" w:color="221F1F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  <w:u w:val="single" w:color="221F1F"/>
        </w:rPr>
        <w:t>Skills</w:t>
      </w:r>
    </w:p>
    <w:p w14:paraId="1DA0C60A" w14:textId="77777777" w:rsidR="002C6CA4" w:rsidRPr="006E0784" w:rsidRDefault="0093459C">
      <w:pPr>
        <w:spacing w:before="16" w:line="256" w:lineRule="auto"/>
        <w:ind w:left="100" w:right="1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Indicate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kn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wled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foreign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langua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 resear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computer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(soft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hard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platfo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ram- ming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langua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operating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system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applications)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other </w:t>
      </w:r>
      <w:r w:rsidRPr="006E0784">
        <w:rPr>
          <w:rFonts w:asciiTheme="majorHAnsi" w:eastAsia="Garamond" w:hAnsiTheme="majorHAnsi" w:cs="Garamond"/>
          <w:sz w:val="18"/>
          <w:szCs w:val="18"/>
        </w:rPr>
        <w:t>specialized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accurate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ard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describing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kn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wled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proficiency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appropriate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ording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 describe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langua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ability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luent,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proficient,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some kn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wled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e).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quantify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., t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semesters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colle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e-le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ren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h).</w:t>
      </w:r>
    </w:p>
    <w:p w14:paraId="3BDA32F1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3CE12211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esume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8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riting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Tips</w:t>
      </w:r>
    </w:p>
    <w:p w14:paraId="23E4A9D7" w14:textId="77777777" w:rsidR="002C6CA4" w:rsidRPr="006E0784" w:rsidRDefault="0093459C">
      <w:pPr>
        <w:spacing w:before="16" w:line="256" w:lineRule="auto"/>
        <w:ind w:left="100" w:right="-29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best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 focused,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concis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 visually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appealing and speak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 in mind the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foll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w- 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guideline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16545169" w14:textId="77777777" w:rsidR="002C6CA4" w:rsidRPr="006E0784" w:rsidRDefault="0093459C">
      <w:pPr>
        <w:tabs>
          <w:tab w:val="left" w:pos="460"/>
        </w:tabs>
        <w:spacing w:before="25" w:line="249" w:lineRule="auto"/>
        <w:ind w:left="460" w:right="5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ocus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hat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special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haracteristics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describe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ideal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candi- date?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Dete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mine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qualifications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best</w:t>
      </w:r>
    </w:p>
    <w:p w14:paraId="3BC3D461" w14:textId="77777777" w:rsidR="002C6CA4" w:rsidRPr="006E0784" w:rsidRDefault="0093459C">
      <w:pPr>
        <w:spacing w:before="6" w:line="256" w:lineRule="auto"/>
        <w:ind w:left="460" w:right="215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mat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“ideal”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candidate</w:t>
      </w:r>
      <w:r w:rsidRPr="006E0784">
        <w:rPr>
          <w:rFonts w:asciiTheme="majorHAnsi" w:eastAsia="Garamond" w:hAnsiTheme="majorHAnsi" w:cs="Garamond"/>
          <w:spacing w:val="3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description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highlight those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bullet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point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62B75FA8" w14:textId="77777777" w:rsidR="002C6CA4" w:rsidRPr="006E0784" w:rsidRDefault="0093459C">
      <w:pPr>
        <w:tabs>
          <w:tab w:val="left" w:pos="460"/>
        </w:tabs>
        <w:spacing w:before="25" w:line="252" w:lineRule="auto"/>
        <w:ind w:left="460" w:right="26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about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transferable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new 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vironment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mind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descrip- 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exampl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customer 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vice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ained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retail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could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transfer- able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other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client-based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ork.</w:t>
      </w:r>
    </w:p>
    <w:p w14:paraId="2FDDA8BE" w14:textId="77777777" w:rsidR="002C6CA4" w:rsidRPr="006E0784" w:rsidRDefault="0093459C">
      <w:pPr>
        <w:tabs>
          <w:tab w:val="left" w:pos="460"/>
        </w:tabs>
        <w:spacing w:before="29" w:line="243" w:lineRule="auto"/>
        <w:ind w:left="460" w:right="258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Limit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visually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clean, 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spelling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typing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ror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659F4C66" w14:textId="77777777" w:rsidR="002C6CA4" w:rsidRPr="006E0784" w:rsidRDefault="0093459C">
      <w:pPr>
        <w:spacing w:before="39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 xml:space="preserve">z    </w:t>
      </w:r>
      <w:r w:rsidRPr="006E0784">
        <w:rPr>
          <w:rFonts w:asciiTheme="majorHAnsi" w:eastAsia="Microsoft Sans Serif" w:hAnsiTheme="majorHAnsi" w:cs="Microsoft Sans Serif"/>
          <w:spacing w:val="33"/>
          <w:w w:val="149"/>
          <w:position w:val="2"/>
          <w:sz w:val="8"/>
          <w:szCs w:val="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Begin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bullet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points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erbs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(do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</w:p>
    <w:p w14:paraId="2B42DAEB" w14:textId="77777777" w:rsidR="002C6CA4" w:rsidRPr="006E0784" w:rsidRDefault="0093459C">
      <w:pPr>
        <w:spacing w:before="79" w:line="256" w:lineRule="auto"/>
        <w:ind w:left="360" w:right="69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sz w:val="18"/>
          <w:szCs w:val="18"/>
        </w:rPr>
        <w:t>“responsibilities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included”).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aint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picture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specific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dutie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names 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actual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umber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emembe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ini- tially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reviews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present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pro- vide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explanations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insight.</w:t>
      </w:r>
    </w:p>
    <w:p w14:paraId="3ED5387F" w14:textId="77777777" w:rsidR="002C6CA4" w:rsidRPr="006E0784" w:rsidRDefault="0093459C">
      <w:pPr>
        <w:tabs>
          <w:tab w:val="left" w:pos="360"/>
        </w:tabs>
        <w:spacing w:before="25" w:line="249" w:lineRule="auto"/>
        <w:ind w:left="360" w:right="185" w:hanging="360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present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tense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vitie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nships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 whi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h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 are still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ed.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past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tense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 act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vities 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completed.</w:t>
      </w:r>
    </w:p>
    <w:p w14:paraId="14E532C9" w14:textId="77777777" w:rsidR="002C6CA4" w:rsidRPr="006E0784" w:rsidRDefault="0093459C">
      <w:pPr>
        <w:tabs>
          <w:tab w:val="left" w:pos="360"/>
        </w:tabs>
        <w:spacing w:before="32" w:line="252" w:lineRule="auto"/>
        <w:ind w:left="360" w:right="114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proud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more impo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tant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fields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other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 impo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tant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field,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decimal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points (i.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3.47/4.0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3.5/4.0).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questions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about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whethe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r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no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lis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t 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20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consul</w:t>
      </w:r>
      <w:r w:rsidRPr="006E0784">
        <w:rPr>
          <w:rFonts w:asciiTheme="majorHAnsi" w:eastAsia="Garamond" w:hAnsiTheme="majorHAnsi" w:cs="Garamond"/>
          <w:sz w:val="18"/>
          <w:szCs w:val="18"/>
        </w:rPr>
        <w:t>t a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Caree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Adviso</w:t>
      </w:r>
      <w:r w:rsidRPr="006E0784">
        <w:rPr>
          <w:rFonts w:asciiTheme="majorHAnsi" w:eastAsia="Garamond" w:hAnsiTheme="majorHAnsi" w:cs="Garamond"/>
          <w:spacing w:val="-1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37DA09E9" w14:textId="77777777" w:rsidR="002C6CA4" w:rsidRPr="006E0784" w:rsidRDefault="0093459C">
      <w:pPr>
        <w:tabs>
          <w:tab w:val="left" w:pos="360"/>
        </w:tabs>
        <w:spacing w:before="29" w:line="254" w:lineRule="auto"/>
        <w:ind w:left="360" w:right="87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Che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consistency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parallel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</w:t>
      </w:r>
      <w:r w:rsidRPr="006E0784">
        <w:rPr>
          <w:rFonts w:asciiTheme="majorHAnsi" w:eastAsia="Garamond" w:hAnsiTheme="majorHAnsi" w:cs="Garamond"/>
          <w:spacing w:val="7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uctur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yers spend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just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seconds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reviewing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resume;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info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easy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absor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sure 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olunteer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experi- 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same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wa</w:t>
      </w:r>
      <w:r w:rsidRPr="006E0784">
        <w:rPr>
          <w:rFonts w:asciiTheme="majorHAnsi" w:eastAsia="Garamond" w:hAnsiTheme="majorHAnsi" w:cs="Garamond"/>
          <w:sz w:val="18"/>
          <w:szCs w:val="18"/>
        </w:rPr>
        <w:t>ys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aniza- tion,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titl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location,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dates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yment/experience 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same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orde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font.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Che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par- allel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</w:t>
      </w:r>
      <w:r w:rsidRPr="006E0784">
        <w:rPr>
          <w:rFonts w:asciiTheme="majorHAnsi" w:eastAsia="Garamond" w:hAnsiTheme="majorHAnsi" w:cs="Garamond"/>
          <w:spacing w:val="7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ucture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bullet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point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42BAEEA9" w14:textId="77777777" w:rsidR="002C6CA4" w:rsidRPr="006E0784" w:rsidRDefault="0093459C">
      <w:pPr>
        <w:tabs>
          <w:tab w:val="left" w:pos="360"/>
        </w:tabs>
        <w:spacing w:before="27" w:line="251" w:lineRule="auto"/>
        <w:ind w:left="360" w:right="127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Times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oman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 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10-12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point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typ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eneral,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mix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with- 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11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bottom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side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margins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y bet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half-in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one-in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h.</w:t>
      </w:r>
    </w:p>
    <w:p w14:paraId="18629A05" w14:textId="77777777" w:rsidR="002C6CA4" w:rsidRPr="006E0784" w:rsidRDefault="0093459C">
      <w:pPr>
        <w:tabs>
          <w:tab w:val="left" w:pos="360"/>
        </w:tabs>
        <w:spacing w:before="30" w:line="252" w:lineRule="auto"/>
        <w:ind w:left="360" w:right="133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Spell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out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g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 acronym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familiar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campus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club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eneral,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also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oid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abbrevi- ation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ticularly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room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spell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out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full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ord.</w:t>
      </w:r>
    </w:p>
    <w:p w14:paraId="19BB7661" w14:textId="77777777" w:rsidR="002C6CA4" w:rsidRPr="006E0784" w:rsidRDefault="002C6CA4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47B9226E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efe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ences</w:t>
      </w:r>
    </w:p>
    <w:p w14:paraId="246AC2D5" w14:textId="77777777" w:rsidR="002C6CA4" w:rsidRPr="006E0784" w:rsidRDefault="0093459C">
      <w:pPr>
        <w:tabs>
          <w:tab w:val="left" w:pos="360"/>
        </w:tabs>
        <w:spacing w:before="42" w:line="254" w:lineRule="auto"/>
        <w:ind w:left="360" w:right="78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Pr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references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parate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instead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 writing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“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eferences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ailable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upon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request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z w:val="18"/>
          <w:szCs w:val="18"/>
        </w:rPr>
        <w:t>”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hat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wa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,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them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ready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ask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for them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Cop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past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nam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contac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mation from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onto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second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 titl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phone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three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peopl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 Great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people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professor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stu- dent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g</w:t>
      </w:r>
      <w:r w:rsidRPr="006E0784">
        <w:rPr>
          <w:rFonts w:asciiTheme="majorHAnsi" w:eastAsia="Garamond" w:hAnsiTheme="majorHAnsi" w:cs="Garamond"/>
          <w:sz w:val="18"/>
          <w:szCs w:val="18"/>
        </w:rPr>
        <w:t>roup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advisor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supe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visor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 all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references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before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them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 comfo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table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reference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</w:p>
    <w:p w14:paraId="2EC13C4C" w14:textId="77777777" w:rsidR="002C6CA4" w:rsidRPr="006E0784" w:rsidRDefault="0093459C">
      <w:pPr>
        <w:spacing w:before="1" w:line="256" w:lineRule="auto"/>
        <w:ind w:left="360" w:right="144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vided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reference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 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reference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vide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him/her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titl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 description,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company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person who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contact.</w:t>
      </w:r>
    </w:p>
    <w:p w14:paraId="4632FE0F" w14:textId="77777777" w:rsidR="002C6CA4" w:rsidRPr="006E0784" w:rsidRDefault="0093459C">
      <w:pPr>
        <w:tabs>
          <w:tab w:val="left" w:pos="360"/>
        </w:tabs>
        <w:spacing w:before="25" w:line="243" w:lineRule="auto"/>
        <w:ind w:left="360" w:right="166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Print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references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quality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24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whit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off-whit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pape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no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us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regula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cop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pape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2D49661C" w14:textId="77777777" w:rsidR="002C6CA4" w:rsidRPr="006E0784" w:rsidRDefault="002C6CA4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3DEFFC8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esume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eviews</w:t>
      </w:r>
    </w:p>
    <w:p w14:paraId="4D07A406" w14:textId="77777777" w:rsidR="002C6CA4" w:rsidRPr="006E0784" w:rsidRDefault="0093459C">
      <w:pPr>
        <w:spacing w:before="16" w:line="256" w:lineRule="auto"/>
        <w:ind w:right="14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Ask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people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review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2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g</w:t>
      </w:r>
      <w:r w:rsidRPr="006E0784">
        <w:rPr>
          <w:rFonts w:asciiTheme="majorHAnsi" w:eastAsia="Garamond" w:hAnsiTheme="majorHAnsi" w:cs="Garamond"/>
          <w:sz w:val="18"/>
          <w:szCs w:val="18"/>
        </w:rPr>
        <w:t>rammar 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mattin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critiqu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 Questions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Danfo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ersity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Cente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Suite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110. </w:t>
      </w:r>
      <w:r w:rsidRPr="006E0784">
        <w:rPr>
          <w:rFonts w:asciiTheme="majorHAnsi" w:eastAsia="Garamond" w:hAnsiTheme="majorHAnsi" w:cs="Garamond"/>
          <w:spacing w:val="-1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revie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appointment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Engineering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unications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Center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Urbauer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Hall,</w:t>
      </w:r>
    </w:p>
    <w:p w14:paraId="392C6A7F" w14:textId="77777777" w:rsidR="002C6CA4" w:rsidRPr="006E0784" w:rsidRDefault="0093459C">
      <w:pPr>
        <w:spacing w:before="16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footerReference w:type="default" r:id="rId7"/>
          <w:pgSz w:w="12240" w:h="15840"/>
          <w:pgMar w:top="440" w:right="460" w:bottom="0" w:left="460" w:header="0" w:footer="0" w:gutter="0"/>
          <w:pgNumType w:start="2"/>
          <w:cols w:num="2" w:space="720" w:equalWidth="0">
            <w:col w:w="5363" w:space="588"/>
            <w:col w:w="5369"/>
          </w:cols>
        </w:sectPr>
      </w:pP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oom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105.</w:t>
      </w:r>
    </w:p>
    <w:p w14:paraId="77FE6EB0" w14:textId="77777777" w:rsidR="002C6CA4" w:rsidRPr="006E0784" w:rsidRDefault="0093459C">
      <w:pPr>
        <w:spacing w:before="74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lastRenderedPageBreak/>
        <w:t>C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ov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8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riting</w:t>
      </w:r>
    </w:p>
    <w:p w14:paraId="76E94CFF" w14:textId="77777777" w:rsidR="002C6CA4" w:rsidRPr="006E0784" w:rsidRDefault="0093459C">
      <w:pPr>
        <w:spacing w:before="16" w:line="256" w:lineRule="auto"/>
        <w:ind w:left="100" w:right="-1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introduction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prospect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demonstrate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ability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think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clearly 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persuas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effect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 stand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out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candidat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fact,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consider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 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impo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tant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6F3BC49A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62F22C6C" w14:textId="77777777" w:rsidR="002C6CA4" w:rsidRPr="006E0784" w:rsidRDefault="0093459C">
      <w:pPr>
        <w:spacing w:line="256" w:lineRule="auto"/>
        <w:ind w:left="100" w:right="15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create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 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related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 those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Demonstrate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ation,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creat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vity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 kn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wled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anization.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Rather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restating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 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enhance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qualifications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describing H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benefit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7F9F1B66" w14:textId="77777777" w:rsidR="002C6CA4" w:rsidRPr="006E0784" w:rsidRDefault="0093459C">
      <w:pPr>
        <w:spacing w:line="256" w:lineRule="auto"/>
        <w:ind w:left="100" w:right="396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wa</w:t>
      </w:r>
      <w:r w:rsidRPr="006E0784">
        <w:rPr>
          <w:rFonts w:asciiTheme="majorHAnsi" w:eastAsia="Garamond" w:hAnsiTheme="majorHAnsi" w:cs="Garamond"/>
          <w:sz w:val="18"/>
          <w:szCs w:val="18"/>
        </w:rPr>
        <w:t>ys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accompany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 Occasionall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engineering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field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summa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statement 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places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advising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appointment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 lea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about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engineering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summa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statement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15EB150A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7692D335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ov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8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riting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Tips</w:t>
      </w:r>
    </w:p>
    <w:p w14:paraId="79BD8964" w14:textId="77777777" w:rsidR="002C6CA4" w:rsidRPr="006E0784" w:rsidRDefault="0093459C">
      <w:pPr>
        <w:tabs>
          <w:tab w:val="left" w:pos="460"/>
        </w:tabs>
        <w:spacing w:before="42" w:line="243" w:lineRule="auto"/>
        <w:ind w:left="460" w:right="4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rite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custom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print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 out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same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paper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same</w:t>
      </w:r>
    </w:p>
    <w:p w14:paraId="774CCC51" w14:textId="77777777" w:rsidR="002C6CA4" w:rsidRPr="006E0784" w:rsidRDefault="0093459C">
      <w:pPr>
        <w:spacing w:before="13" w:line="256" w:lineRule="auto"/>
        <w:ind w:left="460" w:right="374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font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materials look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58473D87" w14:textId="77777777" w:rsidR="002C6CA4" w:rsidRPr="006E0784" w:rsidRDefault="0093459C">
      <w:pPr>
        <w:tabs>
          <w:tab w:val="left" w:pos="460"/>
        </w:tabs>
        <w:spacing w:before="25" w:line="251" w:lineRule="auto"/>
        <w:ind w:left="460" w:right="85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Address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specific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person.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 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 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title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person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rece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 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last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“Dear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Hiring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Mana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z w:val="18"/>
          <w:szCs w:val="18"/>
        </w:rPr>
        <w:t>”</w:t>
      </w:r>
    </w:p>
    <w:p w14:paraId="401058DB" w14:textId="77777777" w:rsidR="002C6CA4" w:rsidRPr="006E0784" w:rsidRDefault="0093459C">
      <w:pPr>
        <w:tabs>
          <w:tab w:val="left" w:pos="460"/>
        </w:tabs>
        <w:spacing w:before="30" w:line="252" w:lineRule="auto"/>
        <w:ind w:left="460" w:right="-35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eneral,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specifically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 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seeking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(do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first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sentence),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reader w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think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considered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next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course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.,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foll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up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 phone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call).</w:t>
      </w:r>
    </w:p>
    <w:p w14:paraId="4E2DAA37" w14:textId="77777777" w:rsidR="002C6CA4" w:rsidRPr="006E0784" w:rsidRDefault="0093459C">
      <w:pPr>
        <w:tabs>
          <w:tab w:val="left" w:pos="460"/>
        </w:tabs>
        <w:spacing w:before="29" w:line="252" w:lineRule="auto"/>
        <w:ind w:left="460" w:right="-34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esear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descrip- tion,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tailor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accordingl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initiat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 kn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wled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stand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out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other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esist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temptation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standard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only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han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company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48E7E5F5" w14:textId="77777777" w:rsidR="002C6CA4" w:rsidRPr="006E0784" w:rsidRDefault="0093459C">
      <w:pPr>
        <w:tabs>
          <w:tab w:val="left" w:pos="460"/>
        </w:tabs>
        <w:spacing w:before="29" w:line="249" w:lineRule="auto"/>
        <w:ind w:left="460" w:right="45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ocus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reader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qualifications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clear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emphasize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help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anization.</w:t>
      </w:r>
    </w:p>
    <w:p w14:paraId="036DCA04" w14:textId="77777777" w:rsidR="002C6CA4" w:rsidRPr="006E0784" w:rsidRDefault="0093459C">
      <w:pPr>
        <w:tabs>
          <w:tab w:val="left" w:pos="460"/>
        </w:tabs>
        <w:spacing w:before="32" w:line="249" w:lineRule="auto"/>
        <w:ind w:left="460" w:right="20" w:hanging="360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Limit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Business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different from academic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writin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 it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simpl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straight-for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ard 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point.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samples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ck</w:t>
      </w:r>
      <w:r w:rsidRPr="006E0784">
        <w:rPr>
          <w:rFonts w:asciiTheme="majorHAnsi" w:eastAsia="Garamond" w:hAnsiTheme="majorHAnsi" w:cs="Garamond"/>
          <w:sz w:val="18"/>
          <w:szCs w:val="18"/>
        </w:rPr>
        <w:t>et.</w:t>
      </w:r>
    </w:p>
    <w:p w14:paraId="25EB9F0C" w14:textId="77777777" w:rsidR="002C6CA4" w:rsidRPr="006E0784" w:rsidRDefault="0093459C">
      <w:pPr>
        <w:tabs>
          <w:tab w:val="left" w:pos="460"/>
        </w:tabs>
        <w:spacing w:before="32" w:line="251" w:lineRule="auto"/>
        <w:ind w:left="460" w:right="135" w:hanging="360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refe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rals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connection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person who refe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red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 the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opening sentenc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 familiar name will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rab the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reader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attention.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(See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prospecting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15.)</w:t>
      </w:r>
    </w:p>
    <w:p w14:paraId="5B414D8C" w14:textId="77777777" w:rsidR="002C6CA4" w:rsidRPr="006E0784" w:rsidRDefault="0093459C">
      <w:pPr>
        <w:tabs>
          <w:tab w:val="left" w:pos="460"/>
        </w:tabs>
        <w:spacing w:before="30" w:line="252" w:lineRule="auto"/>
        <w:ind w:left="460" w:right="5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method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help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alu- 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abilit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Spelling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rammar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ust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be perfect.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friend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mentors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advisors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review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vide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feedba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ead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 out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loud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pinpoint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rammatical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mista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7348EAEB" w14:textId="77777777" w:rsidR="002C6CA4" w:rsidRPr="006E0784" w:rsidRDefault="0093459C">
      <w:pPr>
        <w:tabs>
          <w:tab w:val="left" w:pos="460"/>
        </w:tabs>
        <w:spacing w:before="29" w:line="251" w:lineRule="auto"/>
        <w:ind w:left="460" w:right="-37" w:hanging="36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position w:val="2"/>
          <w:sz w:val="8"/>
          <w:szCs w:val="8"/>
        </w:rPr>
        <w:t>z</w:t>
      </w:r>
      <w:r w:rsidRPr="006E0784">
        <w:rPr>
          <w:rFonts w:asciiTheme="majorHAnsi" w:eastAsia="Microsoft Sans Serif" w:hAnsiTheme="majorHAnsi" w:cs="Microsoft Sans Serif"/>
          <w:position w:val="2"/>
          <w:sz w:val="8"/>
          <w:szCs w:val="8"/>
        </w:rPr>
        <w:tab/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critiqu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 Questions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Danfo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ersity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Cente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Suite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110. </w:t>
      </w:r>
      <w:r w:rsidRPr="006E0784">
        <w:rPr>
          <w:rFonts w:asciiTheme="majorHAnsi" w:eastAsia="Garamond" w:hAnsiTheme="majorHAnsi" w:cs="Garamond"/>
          <w:spacing w:val="-1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hnical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revie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appointmen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the Engineerin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Com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unication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Cente</w:t>
      </w:r>
      <w:r w:rsidRPr="006E0784">
        <w:rPr>
          <w:rFonts w:asciiTheme="majorHAnsi" w:eastAsia="Garamond" w:hAnsiTheme="majorHAnsi" w:cs="Garamond"/>
          <w:spacing w:val="-11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4F692B43" w14:textId="77777777" w:rsidR="002C6CA4" w:rsidRPr="006E0784" w:rsidRDefault="0093459C">
      <w:pPr>
        <w:spacing w:before="7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Submitting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Application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Materials</w:t>
      </w:r>
    </w:p>
    <w:p w14:paraId="10AD86C7" w14:textId="77777777" w:rsidR="002C6CA4" w:rsidRPr="006E0784" w:rsidRDefault="0093459C">
      <w:pPr>
        <w:spacing w:before="16" w:line="256" w:lineRule="auto"/>
        <w:ind w:right="178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here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 se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eral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wa</w:t>
      </w:r>
      <w:r w:rsidRPr="006E0784">
        <w:rPr>
          <w:rFonts w:asciiTheme="majorHAnsi" w:eastAsia="Garamond" w:hAnsiTheme="majorHAnsi" w:cs="Garamond"/>
          <w:sz w:val="18"/>
          <w:szCs w:val="18"/>
        </w:rPr>
        <w:t>ys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send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 letter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and resume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n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ye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Sometime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th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positio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n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descriptio</w:t>
      </w: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indicates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prefers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requires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ticular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method.</w:t>
      </w:r>
    </w:p>
    <w:p w14:paraId="6C18472C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7A6F5CBD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Hard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Co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y</w:t>
      </w:r>
    </w:p>
    <w:p w14:paraId="1D45C54F" w14:textId="77777777" w:rsidR="002C6CA4" w:rsidRPr="006E0784" w:rsidRDefault="0093459C">
      <w:pPr>
        <w:spacing w:before="16" w:line="256" w:lineRule="auto"/>
        <w:ind w:right="7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Sending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hard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copy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 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printing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them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quality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paper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sending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them through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postal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vic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ox</w:t>
      </w:r>
      <w:r w:rsidRPr="006E0784">
        <w:rPr>
          <w:rFonts w:asciiTheme="majorHAnsi" w:eastAsia="Garamond" w:hAnsiTheme="majorHAnsi" w:cs="Garamond"/>
          <w:sz w:val="18"/>
          <w:szCs w:val="18"/>
        </w:rPr>
        <w:t>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paper come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business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hoose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9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x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12 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rect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posta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hen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possibl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</w:p>
    <w:p w14:paraId="18AF2AEA" w14:textId="77777777" w:rsidR="002C6CA4" w:rsidRPr="006E0784" w:rsidRDefault="0093459C">
      <w:pPr>
        <w:spacing w:line="256" w:lineRule="auto"/>
        <w:ind w:right="6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feed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through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printer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label </w:t>
      </w:r>
      <w:r w:rsidRPr="006E0784">
        <w:rPr>
          <w:rFonts w:asciiTheme="majorHAnsi" w:eastAsia="Garamond" w:hAnsiTheme="majorHAnsi" w:cs="Garamond"/>
          <w:sz w:val="18"/>
          <w:szCs w:val="18"/>
        </w:rPr>
        <w:t>instead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130E03DD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BB6F93F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E-mail</w:t>
      </w:r>
    </w:p>
    <w:p w14:paraId="5584B60F" w14:textId="77777777" w:rsidR="002C6CA4" w:rsidRPr="006E0784" w:rsidRDefault="0093459C">
      <w:pPr>
        <w:spacing w:before="16" w:line="256" w:lineRule="auto"/>
        <w:ind w:right="85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extremely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impo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tant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x</w:t>
      </w:r>
      <w:r w:rsidRPr="006E0784">
        <w:rPr>
          <w:rFonts w:asciiTheme="majorHAnsi" w:eastAsia="Garamond" w:hAnsiTheme="majorHAnsi" w:cs="Garamond"/>
          <w:sz w:val="18"/>
          <w:szCs w:val="18"/>
        </w:rPr>
        <w:t>ercise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professionalism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when co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responding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through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 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concis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business-li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spelling, punctuation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ramma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Choose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appropriate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subject</w:t>
      </w:r>
    </w:p>
    <w:p w14:paraId="5F4944EC" w14:textId="77777777" w:rsidR="002C6CA4" w:rsidRPr="006E0784" w:rsidRDefault="0093459C">
      <w:pPr>
        <w:spacing w:line="256" w:lineRule="auto"/>
        <w:ind w:right="114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lin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hen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applying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</w:t>
      </w:r>
      <w:r w:rsidRPr="006E0784">
        <w:rPr>
          <w:rFonts w:asciiTheme="majorHAnsi" w:eastAsia="Garamond" w:hAnsiTheme="majorHAnsi" w:cs="Garamond"/>
          <w:spacing w:val="-11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example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appropriate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subjec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“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Laue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Publi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elation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Assistan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application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z w:val="18"/>
          <w:szCs w:val="18"/>
        </w:rPr>
        <w:t>”</w:t>
      </w:r>
    </w:p>
    <w:p w14:paraId="18E60C05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4C67E013" w14:textId="77777777" w:rsidR="002C6CA4" w:rsidRPr="006E0784" w:rsidRDefault="0093459C">
      <w:pPr>
        <w:spacing w:line="256" w:lineRule="auto"/>
        <w:ind w:right="84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hen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send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via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enerally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recommend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send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ord </w:t>
      </w:r>
      <w:r w:rsidRPr="006E0784">
        <w:rPr>
          <w:rFonts w:asciiTheme="majorHAnsi" w:eastAsia="Garamond" w:hAnsiTheme="majorHAnsi" w:cs="Garamond"/>
          <w:sz w:val="18"/>
          <w:szCs w:val="18"/>
        </w:rPr>
        <w:t>atta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hment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print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out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nicely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mailed it.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professional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manne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introduce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atta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hments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 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brief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three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fou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sentenc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th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bod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pacing w:val="30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th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 xml:space="preserve">e-mail.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shoul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referenc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th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positio</w:t>
      </w: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whi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u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 xml:space="preserve">are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applyin</w:t>
      </w:r>
      <w:r w:rsidRPr="006E0784">
        <w:rPr>
          <w:rFonts w:asciiTheme="majorHAnsi" w:eastAsia="Garamond" w:hAnsiTheme="majorHAnsi" w:cs="Garamond"/>
          <w:spacing w:val="-12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sur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includ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contac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info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mation.</w:t>
      </w:r>
    </w:p>
    <w:p w14:paraId="480C24F3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4F25546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Online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Application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6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b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ms</w:t>
      </w:r>
    </w:p>
    <w:p w14:paraId="2FBE0D7C" w14:textId="77777777" w:rsidR="002C6CA4" w:rsidRPr="006E0784" w:rsidRDefault="0093459C">
      <w:pPr>
        <w:spacing w:before="16" w:line="256" w:lineRule="auto"/>
        <w:ind w:right="66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Some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require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applicants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paste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 info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online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field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 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info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anized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easy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read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electronic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m. 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requires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carefully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con- sider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those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wish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vide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comprehens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 list.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Applicants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often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experiences 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vided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application.</w:t>
      </w:r>
    </w:p>
    <w:p w14:paraId="29182A96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F267C7C" w14:textId="77777777" w:rsidR="002C6CA4" w:rsidRPr="006E0784" w:rsidRDefault="0093459C">
      <w:pPr>
        <w:spacing w:line="256" w:lineRule="auto"/>
        <w:ind w:right="71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electronic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Microsoft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(.doc)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 Adobe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Acrobat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eader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(.pdf).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ow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guidelines might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submit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text-based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ASCII 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mat.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text-based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eliminate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matting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bold,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italic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bullet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points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underlinin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eview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text-based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before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submit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spacing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alignment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</w:p>
    <w:p w14:paraId="2282592C" w14:textId="77777777" w:rsidR="002C6CA4" w:rsidRPr="006E0784" w:rsidRDefault="0093459C">
      <w:pPr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pasting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Microsoft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document.</w:t>
      </w:r>
    </w:p>
    <w:p w14:paraId="7DA3A254" w14:textId="77777777" w:rsidR="002C6CA4" w:rsidRPr="006E0784" w:rsidRDefault="002C6CA4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09977D4F" w14:textId="77777777" w:rsidR="002C6CA4" w:rsidRPr="006E0784" w:rsidRDefault="0093459C">
      <w:pPr>
        <w:spacing w:line="256" w:lineRule="auto"/>
        <w:ind w:right="178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pgSz w:w="12240" w:h="15840"/>
          <w:pgMar w:top="440" w:right="460" w:bottom="0" w:left="460" w:header="0" w:footer="0" w:gutter="0"/>
          <w:cols w:num="2" w:space="720" w:equalWidth="0">
            <w:col w:w="5358" w:space="592"/>
            <w:col w:w="5370"/>
          </w:cols>
        </w:sectPr>
      </w:pP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industries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esting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computer systems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OCR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(Optical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Character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ecognition) te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hnolo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scan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screen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to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someone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Career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Center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 </w:t>
      </w:r>
      <w:r w:rsidRPr="006E0784">
        <w:rPr>
          <w:rFonts w:asciiTheme="majorHAnsi" w:eastAsia="Garamond" w:hAnsiTheme="majorHAnsi" w:cs="Garamond"/>
          <w:sz w:val="18"/>
          <w:szCs w:val="18"/>
        </w:rPr>
        <w:t>questions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about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paring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scannable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Electronic 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scannable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only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 request.</w:t>
      </w:r>
    </w:p>
    <w:p w14:paraId="13AEFEDE" w14:textId="77777777" w:rsidR="002C6CA4" w:rsidRPr="006E0784" w:rsidRDefault="0093459C">
      <w:pPr>
        <w:spacing w:before="70"/>
        <w:ind w:left="3735" w:right="2685"/>
        <w:jc w:val="center"/>
        <w:rPr>
          <w:rFonts w:asciiTheme="majorHAnsi" w:eastAsia="Garamond" w:hAnsiTheme="majorHAnsi" w:cs="Garamond"/>
          <w:sz w:val="28"/>
          <w:szCs w:val="28"/>
        </w:rPr>
      </w:pPr>
      <w:r w:rsidRPr="006E0784">
        <w:rPr>
          <w:rFonts w:asciiTheme="majorHAnsi" w:eastAsia="Garamond" w:hAnsiTheme="majorHAnsi" w:cs="Garamond"/>
          <w:b/>
          <w:sz w:val="28"/>
          <w:szCs w:val="28"/>
        </w:rPr>
        <w:lastRenderedPageBreak/>
        <w:t>SAMPLE</w:t>
      </w:r>
      <w:r w:rsidRPr="006E0784">
        <w:rPr>
          <w:rFonts w:asciiTheme="majorHAnsi" w:eastAsia="Garamond" w:hAnsiTheme="majorHAnsi" w:cs="Garamond"/>
          <w:b/>
          <w:spacing w:val="9"/>
          <w:sz w:val="28"/>
          <w:szCs w:val="28"/>
        </w:rPr>
        <w:t xml:space="preserve"> </w:t>
      </w:r>
      <w:r w:rsidRPr="006E0784">
        <w:rPr>
          <w:rFonts w:asciiTheme="majorHAnsi" w:eastAsia="Garamond" w:hAnsiTheme="majorHAnsi" w:cs="Garamond"/>
          <w:b/>
          <w:sz w:val="28"/>
          <w:szCs w:val="28"/>
        </w:rPr>
        <w:t>ACTION</w:t>
      </w:r>
      <w:r w:rsidRPr="006E0784">
        <w:rPr>
          <w:rFonts w:asciiTheme="majorHAnsi" w:eastAsia="Garamond" w:hAnsiTheme="majorHAnsi" w:cs="Garamond"/>
          <w:b/>
          <w:spacing w:val="9"/>
          <w:sz w:val="28"/>
          <w:szCs w:val="28"/>
        </w:rPr>
        <w:t xml:space="preserve"> </w:t>
      </w:r>
      <w:r w:rsidRPr="006E0784">
        <w:rPr>
          <w:rFonts w:asciiTheme="majorHAnsi" w:eastAsia="Garamond" w:hAnsiTheme="majorHAnsi" w:cs="Garamond"/>
          <w:b/>
          <w:sz w:val="28"/>
          <w:szCs w:val="28"/>
        </w:rPr>
        <w:t>VERBS</w:t>
      </w:r>
    </w:p>
    <w:p w14:paraId="3B7442D8" w14:textId="77777777" w:rsidR="002C6CA4" w:rsidRPr="006E0784" w:rsidRDefault="002C6CA4">
      <w:pPr>
        <w:spacing w:before="4" w:line="160" w:lineRule="exact"/>
        <w:rPr>
          <w:rFonts w:asciiTheme="majorHAnsi" w:hAnsiTheme="majorHAnsi"/>
          <w:sz w:val="12"/>
          <w:szCs w:val="12"/>
        </w:rPr>
      </w:pPr>
    </w:p>
    <w:p w14:paraId="76353B25" w14:textId="77777777" w:rsidR="002C6CA4" w:rsidRPr="006E0784" w:rsidRDefault="0093459C">
      <w:pPr>
        <w:spacing w:line="300" w:lineRule="exact"/>
        <w:ind w:left="3258" w:right="2209"/>
        <w:jc w:val="center"/>
        <w:rPr>
          <w:rFonts w:asciiTheme="majorHAnsi" w:eastAsia="Garamond" w:hAnsiTheme="majorHAnsi" w:cs="Garamond"/>
          <w:sz w:val="22"/>
          <w:szCs w:val="22"/>
        </w:rPr>
      </w:pPr>
      <w:r w:rsidRPr="006E0784">
        <w:rPr>
          <w:rFonts w:asciiTheme="majorHAnsi" w:eastAsia="Garamond" w:hAnsiTheme="majorHAnsi" w:cs="Garamond"/>
          <w:i/>
          <w:sz w:val="22"/>
          <w:szCs w:val="22"/>
        </w:rPr>
        <w:t>Listed</w:t>
      </w:r>
      <w:r w:rsidRPr="006E0784">
        <w:rPr>
          <w:rFonts w:asciiTheme="majorHAnsi" w:eastAsia="Garamond" w:hAnsiTheme="majorHAnsi" w:cs="Garamond"/>
          <w:i/>
          <w:spacing w:val="7"/>
          <w:sz w:val="22"/>
          <w:szCs w:val="22"/>
        </w:rPr>
        <w:t xml:space="preserve"> </w:t>
      </w:r>
      <w:r w:rsidRPr="006E0784">
        <w:rPr>
          <w:rFonts w:asciiTheme="majorHAnsi" w:eastAsia="Garamond" w:hAnsiTheme="majorHAnsi" w:cs="Garamond"/>
          <w:i/>
          <w:sz w:val="22"/>
          <w:szCs w:val="22"/>
        </w:rPr>
        <w:t>by</w:t>
      </w:r>
      <w:r w:rsidRPr="006E0784">
        <w:rPr>
          <w:rFonts w:asciiTheme="majorHAnsi" w:eastAsia="Garamond" w:hAnsiTheme="majorHAnsi" w:cs="Garamond"/>
          <w:i/>
          <w:spacing w:val="7"/>
          <w:sz w:val="22"/>
          <w:szCs w:val="22"/>
        </w:rPr>
        <w:t xml:space="preserve"> </w:t>
      </w:r>
      <w:r w:rsidRPr="006E0784">
        <w:rPr>
          <w:rFonts w:asciiTheme="majorHAnsi" w:eastAsia="Garamond" w:hAnsiTheme="majorHAnsi" w:cs="Garamond"/>
          <w:i/>
          <w:sz w:val="22"/>
          <w:szCs w:val="22"/>
        </w:rPr>
        <w:t>Functional</w:t>
      </w:r>
      <w:r w:rsidRPr="006E0784">
        <w:rPr>
          <w:rFonts w:asciiTheme="majorHAnsi" w:eastAsia="Garamond" w:hAnsiTheme="majorHAnsi" w:cs="Garamond"/>
          <w:i/>
          <w:spacing w:val="7"/>
          <w:sz w:val="22"/>
          <w:szCs w:val="22"/>
        </w:rPr>
        <w:t xml:space="preserve"> </w:t>
      </w:r>
      <w:r w:rsidRPr="006E0784">
        <w:rPr>
          <w:rFonts w:asciiTheme="majorHAnsi" w:eastAsia="Garamond" w:hAnsiTheme="majorHAnsi" w:cs="Garamond"/>
          <w:i/>
          <w:sz w:val="22"/>
          <w:szCs w:val="22"/>
        </w:rPr>
        <w:t>Skill</w:t>
      </w:r>
      <w:r w:rsidRPr="006E0784">
        <w:rPr>
          <w:rFonts w:asciiTheme="majorHAnsi" w:eastAsia="Garamond" w:hAnsiTheme="majorHAnsi" w:cs="Garamond"/>
          <w:i/>
          <w:spacing w:val="7"/>
          <w:sz w:val="22"/>
          <w:szCs w:val="22"/>
        </w:rPr>
        <w:t xml:space="preserve"> </w:t>
      </w:r>
      <w:r w:rsidRPr="006E0784">
        <w:rPr>
          <w:rFonts w:asciiTheme="majorHAnsi" w:eastAsia="Garamond" w:hAnsiTheme="majorHAnsi" w:cs="Garamond"/>
          <w:i/>
          <w:sz w:val="22"/>
          <w:szCs w:val="22"/>
        </w:rPr>
        <w:t>A</w:t>
      </w:r>
      <w:r w:rsidRPr="006E0784">
        <w:rPr>
          <w:rFonts w:asciiTheme="majorHAnsi" w:eastAsia="Garamond" w:hAnsiTheme="majorHAnsi" w:cs="Garamond"/>
          <w:i/>
          <w:spacing w:val="7"/>
          <w:sz w:val="22"/>
          <w:szCs w:val="22"/>
        </w:rPr>
        <w:t>r</w:t>
      </w:r>
      <w:r w:rsidRPr="006E0784">
        <w:rPr>
          <w:rFonts w:asciiTheme="majorHAnsi" w:eastAsia="Garamond" w:hAnsiTheme="majorHAnsi" w:cs="Garamond"/>
          <w:i/>
          <w:sz w:val="22"/>
          <w:szCs w:val="22"/>
        </w:rPr>
        <w:t>ea</w:t>
      </w:r>
      <w:r w:rsidRPr="006E0784">
        <w:rPr>
          <w:rFonts w:asciiTheme="majorHAnsi" w:eastAsia="Garamond" w:hAnsiTheme="majorHAnsi" w:cs="Garamond"/>
          <w:i/>
          <w:spacing w:val="7"/>
          <w:sz w:val="22"/>
          <w:szCs w:val="22"/>
        </w:rPr>
        <w:t xml:space="preserve"> </w:t>
      </w:r>
      <w:r w:rsidRPr="006E0784">
        <w:rPr>
          <w:rFonts w:asciiTheme="majorHAnsi" w:eastAsia="Garamond" w:hAnsiTheme="majorHAnsi" w:cs="Garamond"/>
          <w:i/>
          <w:sz w:val="22"/>
          <w:szCs w:val="22"/>
        </w:rPr>
        <w:t>in</w:t>
      </w:r>
      <w:r w:rsidRPr="006E0784">
        <w:rPr>
          <w:rFonts w:asciiTheme="majorHAnsi" w:eastAsia="Garamond" w:hAnsiTheme="majorHAnsi" w:cs="Garamond"/>
          <w:i/>
          <w:spacing w:val="7"/>
          <w:sz w:val="22"/>
          <w:szCs w:val="22"/>
        </w:rPr>
        <w:t xml:space="preserve"> </w:t>
      </w:r>
      <w:r w:rsidRPr="006E0784">
        <w:rPr>
          <w:rFonts w:asciiTheme="majorHAnsi" w:eastAsia="Garamond" w:hAnsiTheme="majorHAnsi" w:cs="Garamond"/>
          <w:i/>
          <w:sz w:val="22"/>
          <w:szCs w:val="22"/>
        </w:rPr>
        <w:t>A</w:t>
      </w:r>
      <w:r w:rsidRPr="006E0784">
        <w:rPr>
          <w:rFonts w:asciiTheme="majorHAnsi" w:eastAsia="Garamond" w:hAnsiTheme="majorHAnsi" w:cs="Garamond"/>
          <w:i/>
          <w:spacing w:val="3"/>
          <w:sz w:val="22"/>
          <w:szCs w:val="22"/>
        </w:rPr>
        <w:t>l</w:t>
      </w:r>
      <w:r w:rsidRPr="006E0784">
        <w:rPr>
          <w:rFonts w:asciiTheme="majorHAnsi" w:eastAsia="Garamond" w:hAnsiTheme="majorHAnsi" w:cs="Garamond"/>
          <w:i/>
          <w:sz w:val="22"/>
          <w:szCs w:val="22"/>
        </w:rPr>
        <w:t>phabetical</w:t>
      </w:r>
      <w:r w:rsidRPr="006E0784">
        <w:rPr>
          <w:rFonts w:asciiTheme="majorHAnsi" w:eastAsia="Garamond" w:hAnsiTheme="majorHAnsi" w:cs="Garamond"/>
          <w:i/>
          <w:spacing w:val="7"/>
          <w:sz w:val="22"/>
          <w:szCs w:val="22"/>
        </w:rPr>
        <w:t xml:space="preserve"> </w:t>
      </w:r>
      <w:r w:rsidRPr="006E0784">
        <w:rPr>
          <w:rFonts w:asciiTheme="majorHAnsi" w:eastAsia="Garamond" w:hAnsiTheme="majorHAnsi" w:cs="Garamond"/>
          <w:i/>
          <w:sz w:val="22"/>
          <w:szCs w:val="22"/>
        </w:rPr>
        <w:t>Order</w:t>
      </w:r>
    </w:p>
    <w:p w14:paraId="732B031C" w14:textId="77777777" w:rsidR="002C6CA4" w:rsidRPr="006E0784" w:rsidRDefault="002C6CA4">
      <w:pPr>
        <w:spacing w:before="9" w:line="180" w:lineRule="exact"/>
        <w:rPr>
          <w:rFonts w:asciiTheme="majorHAnsi" w:hAnsiTheme="majorHAnsi"/>
          <w:sz w:val="14"/>
          <w:szCs w:val="14"/>
        </w:rPr>
      </w:pPr>
    </w:p>
    <w:p w14:paraId="54232F00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4CEE724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0864F9A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  <w:sectPr w:rsidR="002C6CA4" w:rsidRPr="006E0784">
          <w:pgSz w:w="12240" w:h="15840"/>
          <w:pgMar w:top="460" w:right="980" w:bottom="0" w:left="460" w:header="0" w:footer="0" w:gutter="0"/>
          <w:cols w:space="720"/>
        </w:sectPr>
      </w:pPr>
    </w:p>
    <w:p w14:paraId="6BA8CCFD" w14:textId="77777777" w:rsidR="002C6CA4" w:rsidRPr="006E0784" w:rsidRDefault="0093459C">
      <w:pPr>
        <w:spacing w:before="39" w:line="256" w:lineRule="auto"/>
        <w:ind w:left="100" w:right="-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Communication/ Interacting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with 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eople</w:t>
      </w:r>
    </w:p>
    <w:p w14:paraId="45CD0477" w14:textId="77777777" w:rsidR="002C6CA4" w:rsidRPr="006E0784" w:rsidRDefault="0093459C">
      <w:pPr>
        <w:spacing w:line="256" w:lineRule="auto"/>
        <w:ind w:left="100" w:right="31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Aided Arbitrated Advised Apprised 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ran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ed Clarified Collaborated Confe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red Consulted Contributed Coordinated Counseled Debated Defined Directed Enlisted Explained Expressed Helped In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luenced Info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med Inspired Inte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preted Inte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vie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ed </w:t>
      </w:r>
      <w:r w:rsidRPr="006E0784">
        <w:rPr>
          <w:rFonts w:asciiTheme="majorHAnsi" w:eastAsia="Garamond" w:hAnsiTheme="majorHAnsi" w:cs="Garamond"/>
          <w:sz w:val="18"/>
          <w:szCs w:val="18"/>
        </w:rPr>
        <w:t>Manipulated Mediated Mer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ed Ne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otiated 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ticipated Promoted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ecommended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presented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esol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ed</w:t>
      </w:r>
    </w:p>
    <w:p w14:paraId="65311B20" w14:textId="77777777" w:rsidR="002C6CA4" w:rsidRPr="006E0784" w:rsidRDefault="0093459C">
      <w:pPr>
        <w:spacing w:line="256" w:lineRule="auto"/>
        <w:ind w:left="100" w:right="704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Spo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 Su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ested Unified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erbalized 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rote</w:t>
      </w:r>
    </w:p>
    <w:p w14:paraId="27EA88EC" w14:textId="77777777" w:rsidR="002C6CA4" w:rsidRPr="006E0784" w:rsidRDefault="0093459C">
      <w:pPr>
        <w:spacing w:before="39" w:line="242" w:lineRule="auto"/>
        <w:ind w:right="16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eat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iv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e </w:t>
      </w:r>
      <w:r w:rsidRPr="006E0784">
        <w:rPr>
          <w:rFonts w:asciiTheme="majorHAnsi" w:eastAsia="Garamond" w:hAnsiTheme="majorHAnsi" w:cs="Garamond"/>
          <w:sz w:val="18"/>
          <w:szCs w:val="18"/>
        </w:rPr>
        <w:t>Acted Abstracted Adapted Composed Conc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ptualized Created Designed De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eloped Directed</w:t>
      </w:r>
    </w:p>
    <w:p w14:paraId="6B938798" w14:textId="77777777" w:rsidR="002C6CA4" w:rsidRPr="006E0784" w:rsidRDefault="0093459C">
      <w:pPr>
        <w:spacing w:line="242" w:lineRule="auto"/>
        <w:ind w:right="125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 xml:space="preserve">Drew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ashioned </w:t>
      </w:r>
      <w:r w:rsidRPr="006E0784">
        <w:rPr>
          <w:rFonts w:asciiTheme="majorHAnsi" w:eastAsia="Garamond" w:hAnsiTheme="majorHAnsi" w:cs="Garamond"/>
          <w:sz w:val="18"/>
          <w:szCs w:val="18"/>
        </w:rPr>
        <w:t>Generated Illustrated Imagined Impr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vised Inte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rated Inn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ated 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ainted 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erfo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med Planned Problem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ed Shaped Synthesized Visualized 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rote</w:t>
      </w:r>
    </w:p>
    <w:p w14:paraId="15C5C576" w14:textId="77777777" w:rsidR="002C6CA4" w:rsidRPr="006E0784" w:rsidRDefault="002C6CA4">
      <w:pPr>
        <w:spacing w:line="100" w:lineRule="exact"/>
        <w:rPr>
          <w:rFonts w:asciiTheme="majorHAnsi" w:hAnsiTheme="majorHAnsi"/>
          <w:sz w:val="6"/>
          <w:szCs w:val="6"/>
        </w:rPr>
      </w:pPr>
    </w:p>
    <w:p w14:paraId="5F35016E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F84B055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06D5869" w14:textId="77777777" w:rsidR="002C6CA4" w:rsidRPr="006E0784" w:rsidRDefault="0093459C">
      <w:pPr>
        <w:spacing w:line="242" w:lineRule="auto"/>
        <w:ind w:right="29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Detail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Oriented </w:t>
      </w:r>
      <w:r w:rsidRPr="006E0784">
        <w:rPr>
          <w:rFonts w:asciiTheme="majorHAnsi" w:eastAsia="Garamond" w:hAnsiTheme="majorHAnsi" w:cs="Garamond"/>
          <w:sz w:val="18"/>
          <w:szCs w:val="18"/>
        </w:rPr>
        <w:t>Analyzed Appr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ed 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ran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ed Classified Collated Compared Compiled Documented Enforced</w:t>
      </w:r>
    </w:p>
    <w:p w14:paraId="2DE5A271" w14:textId="77777777" w:rsidR="002C6CA4" w:rsidRPr="006E0784" w:rsidRDefault="0093459C">
      <w:pPr>
        <w:spacing w:line="242" w:lineRule="auto"/>
        <w:ind w:right="-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oll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ow</w:t>
      </w:r>
      <w:r w:rsidRPr="006E0784">
        <w:rPr>
          <w:rFonts w:asciiTheme="majorHAnsi" w:eastAsia="Garamond" w:hAnsiTheme="majorHAnsi" w:cs="Garamond"/>
          <w:sz w:val="18"/>
          <w:szCs w:val="18"/>
        </w:rPr>
        <w:t>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through Met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deadlines Pr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pared Processed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ecorded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etrie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ed</w:t>
      </w:r>
    </w:p>
    <w:p w14:paraId="5D958AE9" w14:textId="77777777" w:rsidR="002C6CA4" w:rsidRPr="006E0784" w:rsidRDefault="0093459C">
      <w:pPr>
        <w:spacing w:line="242" w:lineRule="auto"/>
        <w:ind w:right="385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 xml:space="preserve">Set priorities Systematized 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abulated</w:t>
      </w:r>
    </w:p>
    <w:p w14:paraId="4CFEFFE2" w14:textId="77777777" w:rsidR="002C6CA4" w:rsidRPr="006E0784" w:rsidRDefault="0093459C">
      <w:pPr>
        <w:spacing w:before="51" w:line="242" w:lineRule="auto"/>
        <w:ind w:right="-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Financial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Administered Allocated Analyzed Appraised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udited Bud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eted Calculated Computed De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eloped Figured Mana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ed 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z w:val="18"/>
          <w:szCs w:val="18"/>
        </w:rPr>
        <w:t>erfo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med Pr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pared Projected </w:t>
      </w:r>
      <w:r w:rsidRPr="006E0784">
        <w:rPr>
          <w:rFonts w:asciiTheme="majorHAnsi" w:eastAsia="Garamond" w:hAnsiTheme="majorHAnsi" w:cs="Garamond"/>
          <w:spacing w:val="-11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ra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ck</w:t>
      </w:r>
      <w:r w:rsidRPr="006E0784">
        <w:rPr>
          <w:rFonts w:asciiTheme="majorHAnsi" w:eastAsia="Garamond" w:hAnsiTheme="majorHAnsi" w:cs="Garamond"/>
          <w:sz w:val="18"/>
          <w:szCs w:val="18"/>
        </w:rPr>
        <w:t>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records</w:t>
      </w:r>
    </w:p>
    <w:p w14:paraId="6DAB68E0" w14:textId="77777777" w:rsidR="002C6CA4" w:rsidRPr="006E0784" w:rsidRDefault="002C6CA4">
      <w:pPr>
        <w:spacing w:line="100" w:lineRule="exact"/>
        <w:rPr>
          <w:rFonts w:asciiTheme="majorHAnsi" w:hAnsiTheme="majorHAnsi"/>
          <w:sz w:val="6"/>
          <w:szCs w:val="6"/>
        </w:rPr>
      </w:pPr>
    </w:p>
    <w:p w14:paraId="63E3492B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17AD0C3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FA79005" w14:textId="77777777" w:rsidR="002C6CA4" w:rsidRPr="006E0784" w:rsidRDefault="0093459C">
      <w:pPr>
        <w:spacing w:line="242" w:lineRule="auto"/>
        <w:ind w:right="3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nv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estigat</w:t>
      </w:r>
      <w:r w:rsidRPr="006E0784">
        <w:rPr>
          <w:rFonts w:asciiTheme="majorHAnsi" w:eastAsia="Garamond" w:hAnsiTheme="majorHAnsi" w:cs="Garamond"/>
          <w:b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e/ </w:t>
      </w: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esearch </w:t>
      </w:r>
      <w:r w:rsidRPr="006E0784">
        <w:rPr>
          <w:rFonts w:asciiTheme="majorHAnsi" w:eastAsia="Garamond" w:hAnsiTheme="majorHAnsi" w:cs="Garamond"/>
          <w:sz w:val="18"/>
          <w:szCs w:val="18"/>
        </w:rPr>
        <w:t>Calculated Catalogued Collected Computed Co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related Critiqued Diagnosed Disc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ered Examined Experimented Extrapolated 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aluated Gathered Identified Inspected Inte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preted 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esti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ated Monitored Obse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ed 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anized 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evie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ed Su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eyed </w:t>
      </w:r>
      <w:r w:rsidRPr="006E0784">
        <w:rPr>
          <w:rFonts w:asciiTheme="majorHAnsi" w:eastAsia="Garamond" w:hAnsiTheme="majorHAnsi" w:cs="Garamond"/>
          <w:spacing w:val="-1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ested</w:t>
      </w:r>
    </w:p>
    <w:p w14:paraId="5A4CFF15" w14:textId="77777777" w:rsidR="002C6CA4" w:rsidRPr="006E0784" w:rsidRDefault="0093459C">
      <w:pPr>
        <w:spacing w:before="51" w:line="242" w:lineRule="auto"/>
        <w:ind w:right="9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Man</w:t>
      </w:r>
      <w:r w:rsidRPr="006E0784">
        <w:rPr>
          <w:rFonts w:asciiTheme="majorHAnsi" w:eastAsia="Garamond" w:hAnsiTheme="majorHAnsi" w:cs="Garamond"/>
          <w:b/>
          <w:spacing w:val="4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gerial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hie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ed Assigned Administered Consulted Contracted Controlled Coordinated Decided Dele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ated De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eloped Directed Established 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aluated Fired</w:t>
      </w:r>
    </w:p>
    <w:p w14:paraId="56E2BECA" w14:textId="77777777" w:rsidR="002C6CA4" w:rsidRPr="006E0784" w:rsidRDefault="0093459C">
      <w:pPr>
        <w:spacing w:line="242" w:lineRule="auto"/>
        <w:ind w:right="104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Hired Implemented Initiated</w:t>
      </w:r>
    </w:p>
    <w:p w14:paraId="53BE3661" w14:textId="77777777" w:rsidR="002C6CA4" w:rsidRPr="006E0784" w:rsidRDefault="0093459C">
      <w:pPr>
        <w:spacing w:line="242" w:lineRule="auto"/>
        <w:ind w:right="-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Led Ne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otiated 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anized Planned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Prioritized Produced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ecommended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ted</w:t>
      </w:r>
    </w:p>
    <w:p w14:paraId="43390FC3" w14:textId="77777777" w:rsidR="002C6CA4" w:rsidRPr="006E0784" w:rsidRDefault="002C6CA4">
      <w:pPr>
        <w:spacing w:line="100" w:lineRule="exact"/>
        <w:rPr>
          <w:rFonts w:asciiTheme="majorHAnsi" w:hAnsiTheme="majorHAnsi"/>
          <w:sz w:val="6"/>
          <w:szCs w:val="6"/>
        </w:rPr>
      </w:pPr>
    </w:p>
    <w:p w14:paraId="7F1E9496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3373C25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90B48D0" w14:textId="77777777" w:rsidR="002C6CA4" w:rsidRPr="006E0784" w:rsidRDefault="0093459C">
      <w:pPr>
        <w:spacing w:line="242" w:lineRule="auto"/>
        <w:ind w:right="-2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ual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Skills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ran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ed Assembled Bound</w:t>
      </w:r>
    </w:p>
    <w:p w14:paraId="10F50039" w14:textId="77777777" w:rsidR="002C6CA4" w:rsidRPr="006E0784" w:rsidRDefault="0093459C">
      <w:pPr>
        <w:spacing w:line="242" w:lineRule="auto"/>
        <w:ind w:right="191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Built Che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ck</w:t>
      </w:r>
      <w:r w:rsidRPr="006E0784">
        <w:rPr>
          <w:rFonts w:asciiTheme="majorHAnsi" w:eastAsia="Garamond" w:hAnsiTheme="majorHAnsi" w:cs="Garamond"/>
          <w:sz w:val="18"/>
          <w:szCs w:val="18"/>
        </w:rPr>
        <w:t>ed Classified Const</w:t>
      </w:r>
      <w:r w:rsidRPr="006E0784">
        <w:rPr>
          <w:rFonts w:asciiTheme="majorHAnsi" w:eastAsia="Garamond" w:hAnsiTheme="majorHAnsi" w:cs="Garamond"/>
          <w:spacing w:val="7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ucted Controlled Cut</w:t>
      </w:r>
    </w:p>
    <w:p w14:paraId="22164813" w14:textId="77777777" w:rsidR="002C6CA4" w:rsidRPr="006E0784" w:rsidRDefault="0093459C">
      <w:pPr>
        <w:spacing w:line="242" w:lineRule="auto"/>
        <w:ind w:right="292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Dr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 Drilled Handled Installed Lifted Maintained Pr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pared Pulled Operated </w:t>
      </w:r>
      <w:r w:rsidRPr="006E0784">
        <w:rPr>
          <w:rFonts w:asciiTheme="majorHAnsi" w:eastAsia="Garamond" w:hAnsiTheme="majorHAnsi" w:cs="Garamond"/>
          <w:spacing w:val="-1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ested</w:t>
      </w:r>
    </w:p>
    <w:p w14:paraId="4BD7D1AD" w14:textId="77777777" w:rsidR="002C6CA4" w:rsidRPr="006E0784" w:rsidRDefault="0093459C">
      <w:pPr>
        <w:spacing w:before="52" w:line="242" w:lineRule="auto"/>
        <w:ind w:right="2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b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vice </w:t>
      </w:r>
      <w:r w:rsidRPr="006E0784">
        <w:rPr>
          <w:rFonts w:asciiTheme="majorHAnsi" w:eastAsia="Garamond" w:hAnsiTheme="majorHAnsi" w:cs="Garamond"/>
          <w:sz w:val="18"/>
          <w:szCs w:val="18"/>
        </w:rPr>
        <w:t>Advised Attended Cared Ca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ried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Out Coa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hed Coordinated Counseled Del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ered</w:t>
      </w:r>
    </w:p>
    <w:p w14:paraId="3193AC58" w14:textId="77777777" w:rsidR="002C6CA4" w:rsidRPr="006E0784" w:rsidRDefault="0093459C">
      <w:pPr>
        <w:spacing w:line="242" w:lineRule="auto"/>
        <w:ind w:right="75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Demonstrated Ea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ned Empathized Expanded Explained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acilitated Fu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nished Generated Inspected Installed Issued Mentored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efe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red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elated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paired 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vided Pur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hased</w:t>
      </w:r>
    </w:p>
    <w:p w14:paraId="09478549" w14:textId="77777777" w:rsidR="002C6CA4" w:rsidRPr="006E0784" w:rsidRDefault="0093459C">
      <w:pPr>
        <w:spacing w:line="242" w:lineRule="auto"/>
        <w:ind w:right="27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Sent 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ed 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viced Submitted </w:t>
      </w:r>
      <w:r w:rsidRPr="006E0784">
        <w:rPr>
          <w:rFonts w:asciiTheme="majorHAnsi" w:eastAsia="Garamond" w:hAnsiTheme="majorHAnsi" w:cs="Garamond"/>
          <w:spacing w:val="-11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ransmitted</w:t>
      </w:r>
    </w:p>
    <w:p w14:paraId="17D108C7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494A8A2B" w14:textId="77777777" w:rsidR="002C6CA4" w:rsidRPr="006E0784" w:rsidRDefault="0093459C">
      <w:pPr>
        <w:spacing w:line="242" w:lineRule="auto"/>
        <w:ind w:right="343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980" w:bottom="0" w:left="460" w:header="720" w:footer="720" w:gutter="0"/>
          <w:cols w:num="5" w:space="720" w:equalWidth="0">
            <w:col w:w="1737" w:space="703"/>
            <w:col w:w="1525" w:space="815"/>
            <w:col w:w="1371" w:space="969"/>
            <w:col w:w="1283" w:space="1057"/>
            <w:col w:w="1340"/>
          </w:cols>
        </w:sectPr>
      </w:pPr>
      <w:r w:rsidRPr="006E0784">
        <w:rPr>
          <w:rFonts w:asciiTheme="majorHAnsi" w:eastAsia="Garamond" w:hAnsiTheme="majorHAnsi" w:cs="Garamond"/>
          <w:b/>
          <w:spacing w:val="-18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echnical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uthored Cha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ted Compiled Condensed Eliminated Estimated Graphed Installed Inst</w:t>
      </w:r>
      <w:r w:rsidRPr="006E0784">
        <w:rPr>
          <w:rFonts w:asciiTheme="majorHAnsi" w:eastAsia="Garamond" w:hAnsiTheme="majorHAnsi" w:cs="Garamond"/>
          <w:spacing w:val="7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ucted 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ented Lo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ed Minimized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outed Up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raded</w:t>
      </w:r>
    </w:p>
    <w:p w14:paraId="4BA35F39" w14:textId="77777777" w:rsidR="002C6CA4" w:rsidRPr="006E0784" w:rsidRDefault="0093459C">
      <w:pPr>
        <w:spacing w:before="74"/>
        <w:ind w:left="1270" w:right="1290"/>
        <w:jc w:val="center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lastRenderedPageBreak/>
        <w:t>Sample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1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-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b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Ch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onol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gical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(sophomo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high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school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college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experience)</w:t>
      </w:r>
    </w:p>
    <w:p w14:paraId="5588F21C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1BD054D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B810861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02B4DEE" w14:textId="77777777" w:rsidR="002C6CA4" w:rsidRPr="006E0784" w:rsidRDefault="002C6CA4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08596208" w14:textId="77777777" w:rsidR="002C6CA4" w:rsidRPr="006E0784" w:rsidRDefault="0093459C">
      <w:pPr>
        <w:ind w:left="4196" w:right="4216"/>
        <w:jc w:val="center"/>
        <w:rPr>
          <w:rFonts w:asciiTheme="majorHAnsi" w:hAnsiTheme="majorHAnsi"/>
          <w:sz w:val="22"/>
          <w:szCs w:val="22"/>
        </w:rPr>
      </w:pPr>
      <w:r w:rsidRPr="006E0784">
        <w:rPr>
          <w:rFonts w:asciiTheme="majorHAnsi" w:hAnsiTheme="majorHAnsi"/>
          <w:b/>
          <w:sz w:val="22"/>
          <w:szCs w:val="22"/>
        </w:rPr>
        <w:t>JENNIFER</w:t>
      </w:r>
      <w:r w:rsidRPr="006E0784">
        <w:rPr>
          <w:rFonts w:asciiTheme="majorHAnsi" w:hAnsiTheme="majorHAnsi"/>
          <w:b/>
          <w:spacing w:val="7"/>
          <w:sz w:val="22"/>
          <w:szCs w:val="22"/>
        </w:rPr>
        <w:t xml:space="preserve"> </w:t>
      </w:r>
      <w:r w:rsidRPr="006E0784">
        <w:rPr>
          <w:rFonts w:asciiTheme="majorHAnsi" w:hAnsiTheme="majorHAnsi"/>
          <w:b/>
          <w:sz w:val="22"/>
          <w:szCs w:val="22"/>
        </w:rPr>
        <w:t>McLAREN</w:t>
      </w:r>
    </w:p>
    <w:p w14:paraId="681273B8" w14:textId="77777777" w:rsidR="002C6CA4" w:rsidRPr="006E0784" w:rsidRDefault="0093459C">
      <w:pPr>
        <w:spacing w:before="28"/>
        <w:ind w:left="3962" w:right="3982"/>
        <w:jc w:val="center"/>
        <w:rPr>
          <w:rFonts w:asciiTheme="majorHAnsi" w:hAnsiTheme="majorHAnsi"/>
          <w:sz w:val="18"/>
          <w:szCs w:val="18"/>
        </w:rPr>
      </w:pPr>
      <w:hyperlink r:id="rId8">
        <w:r w:rsidRPr="006E0784">
          <w:rPr>
            <w:rFonts w:asciiTheme="majorHAnsi" w:hAnsiTheme="majorHAnsi"/>
            <w:sz w:val="18"/>
            <w:szCs w:val="18"/>
          </w:rPr>
          <w:t>mclaren@wustl.edu</w:t>
        </w:r>
        <w:r w:rsidRPr="006E0784">
          <w:rPr>
            <w:rFonts w:asciiTheme="majorHAnsi" w:hAnsiTheme="majorHAnsi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hAnsiTheme="majorHAnsi"/>
            <w:sz w:val="18"/>
            <w:szCs w:val="18"/>
          </w:rPr>
          <w:t>/</w:t>
        </w:r>
        <w:r w:rsidRPr="006E0784">
          <w:rPr>
            <w:rFonts w:asciiTheme="majorHAnsi" w:hAnsiTheme="majorHAnsi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hAnsiTheme="majorHAnsi"/>
            <w:sz w:val="18"/>
            <w:szCs w:val="18"/>
          </w:rPr>
          <w:t>(412)</w:t>
        </w:r>
        <w:r w:rsidRPr="006E0784">
          <w:rPr>
            <w:rFonts w:asciiTheme="majorHAnsi" w:hAnsiTheme="majorHAnsi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hAnsiTheme="majorHAnsi"/>
            <w:sz w:val="18"/>
            <w:szCs w:val="18"/>
          </w:rPr>
          <w:t>555-5555</w:t>
        </w:r>
      </w:hyperlink>
    </w:p>
    <w:p w14:paraId="26EE3722" w14:textId="77777777" w:rsidR="002C6CA4" w:rsidRPr="006E0784" w:rsidRDefault="002C6CA4">
      <w:pPr>
        <w:spacing w:before="7" w:line="180" w:lineRule="exact"/>
        <w:rPr>
          <w:rFonts w:asciiTheme="majorHAnsi" w:hAnsiTheme="majorHAnsi"/>
          <w:sz w:val="14"/>
          <w:szCs w:val="14"/>
        </w:rPr>
      </w:pPr>
    </w:p>
    <w:p w14:paraId="1BC5CC4D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E3B5B40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6285F59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University</w:t>
      </w:r>
      <w:r w:rsidRPr="006E0784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Add</w:t>
      </w:r>
      <w:r w:rsidRPr="006E0784">
        <w:rPr>
          <w:rFonts w:asciiTheme="majorHAnsi" w:hAnsiTheme="majorHAnsi"/>
          <w:b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b/>
          <w:sz w:val="18"/>
          <w:szCs w:val="18"/>
        </w:rPr>
        <w:t>ess: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4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Permanent</w:t>
      </w:r>
      <w:r w:rsidRPr="006E0784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Add</w:t>
      </w:r>
      <w:r w:rsidRPr="006E0784">
        <w:rPr>
          <w:rFonts w:asciiTheme="majorHAnsi" w:hAnsiTheme="majorHAnsi"/>
          <w:b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b/>
          <w:sz w:val="18"/>
          <w:szCs w:val="18"/>
        </w:rPr>
        <w:t>ess:</w:t>
      </w:r>
    </w:p>
    <w:p w14:paraId="25DE9C8B" w14:textId="77777777" w:rsidR="002C6CA4" w:rsidRPr="006E0784" w:rsidRDefault="0093459C">
      <w:pPr>
        <w:spacing w:before="11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6515</w:t>
      </w:r>
      <w:r w:rsidRPr="006E0784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13"/>
          <w:sz w:val="18"/>
          <w:szCs w:val="18"/>
        </w:rPr>
        <w:t>W</w:t>
      </w:r>
      <w:r w:rsidRPr="006E0784">
        <w:rPr>
          <w:rFonts w:asciiTheme="majorHAnsi" w:hAnsiTheme="majorHAnsi"/>
          <w:sz w:val="18"/>
          <w:szCs w:val="18"/>
        </w:rPr>
        <w:t>ydown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Boulevard,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Campus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Box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5555</w:t>
      </w:r>
      <w:r w:rsidRPr="006E0784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</w:t>
      </w:r>
      <w:r w:rsidRPr="006E0784">
        <w:rPr>
          <w:rFonts w:asciiTheme="majorHAnsi" w:hAnsiTheme="majorHAnsi"/>
          <w:spacing w:val="38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1234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Paragon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treet</w:t>
      </w:r>
    </w:p>
    <w:p w14:paraId="682857B6" w14:textId="77777777" w:rsidR="002C6CA4" w:rsidRPr="006E0784" w:rsidRDefault="0093459C">
      <w:pPr>
        <w:spacing w:before="11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t.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Louis,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63105</w:t>
      </w:r>
      <w:r w:rsidRPr="006E0784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spacing w:val="48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Pittsbu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gh,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20"/>
          <w:sz w:val="18"/>
          <w:szCs w:val="18"/>
        </w:rPr>
        <w:t>P</w:t>
      </w:r>
      <w:r w:rsidRPr="006E0784">
        <w:rPr>
          <w:rFonts w:asciiTheme="majorHAnsi" w:hAnsiTheme="majorHAnsi"/>
          <w:sz w:val="18"/>
          <w:szCs w:val="18"/>
        </w:rPr>
        <w:t>A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15241</w:t>
      </w:r>
    </w:p>
    <w:p w14:paraId="6EB9CB70" w14:textId="77777777" w:rsidR="002C6CA4" w:rsidRPr="006E0784" w:rsidRDefault="002C6CA4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68BE7E39" w14:textId="77777777" w:rsidR="002C6CA4" w:rsidRPr="006E0784" w:rsidRDefault="0093459C">
      <w:pPr>
        <w:ind w:left="100"/>
        <w:rPr>
          <w:rFonts w:asciiTheme="majorHAnsi" w:hAnsiTheme="majorHAnsi"/>
        </w:rPr>
      </w:pPr>
      <w:r w:rsidRPr="006E0784">
        <w:rPr>
          <w:rFonts w:asciiTheme="majorHAnsi" w:hAnsiTheme="majorHAnsi"/>
          <w:sz w:val="16"/>
          <w:szCs w:val="16"/>
        </w:rPr>
        <w:pict w14:anchorId="1327957A">
          <v:group id="_x0000_s1072" style="position:absolute;left:0;text-align:left;margin-left:27.45pt;margin-top:11.95pt;width:73.6pt;height:1.15pt;z-index:-251660288;mso-position-horizontal-relative:page" coordorigin="549,239" coordsize="1472,23">
            <v:shape id="_x0000_s1074" style="position:absolute;left:560;top:250;width:853;height:0" coordorigin="560,250" coordsize="853,0" path="m560,250r853,e" filled="f" strokecolor="#221f1f" strokeweight=".40322mm">
              <v:path arrowok="t"/>
            </v:shape>
            <v:shape id="_x0000_s1073" style="position:absolute;left:1396;top:250;width:613;height:0" coordorigin="1396,250" coordsize="613,0" path="m1396,250r613,e" filled="f" strokecolor="#221f1f" strokeweight=".40322mm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b/>
        </w:rPr>
        <w:t>EDUC</w:t>
      </w:r>
      <w:r w:rsidRPr="006E0784">
        <w:rPr>
          <w:rFonts w:asciiTheme="majorHAnsi" w:hAnsiTheme="majorHAnsi"/>
          <w:b/>
          <w:spacing w:val="-18"/>
        </w:rPr>
        <w:t>A</w:t>
      </w:r>
      <w:r w:rsidRPr="006E0784">
        <w:rPr>
          <w:rFonts w:asciiTheme="majorHAnsi" w:hAnsiTheme="majorHAnsi"/>
          <w:b/>
        </w:rPr>
        <w:t>TION</w:t>
      </w:r>
    </w:p>
    <w:p w14:paraId="6EFD3855" w14:textId="77777777" w:rsidR="002C6CA4" w:rsidRPr="006E0784" w:rsidRDefault="0093459C">
      <w:pPr>
        <w:spacing w:before="17" w:line="250" w:lineRule="auto"/>
        <w:ind w:left="100" w:right="82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pacing w:val="-12"/>
          <w:sz w:val="18"/>
          <w:szCs w:val="18"/>
        </w:rPr>
        <w:t>W</w:t>
      </w:r>
      <w:r w:rsidRPr="006E0784">
        <w:rPr>
          <w:rFonts w:asciiTheme="majorHAnsi" w:hAnsiTheme="majorHAnsi"/>
          <w:b/>
          <w:sz w:val="18"/>
          <w:szCs w:val="18"/>
        </w:rPr>
        <w:t>ashington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University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in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11"/>
          <w:sz w:val="18"/>
          <w:szCs w:val="18"/>
        </w:rPr>
        <w:t>S</w:t>
      </w:r>
      <w:r w:rsidRPr="006E0784">
        <w:rPr>
          <w:rFonts w:asciiTheme="majorHAnsi" w:hAnsiTheme="majorHAnsi"/>
          <w:b/>
          <w:sz w:val="18"/>
          <w:szCs w:val="18"/>
        </w:rPr>
        <w:t>t.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Louis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4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t.</w:t>
      </w:r>
      <w:r w:rsidRPr="006E0784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Louis,</w:t>
      </w:r>
      <w:r w:rsidRPr="006E0784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 Candidate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Bachelor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Arts,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May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2013</w:t>
      </w:r>
    </w:p>
    <w:p w14:paraId="0366F6BD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Major: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 xml:space="preserve">Biochemistry     </w:t>
      </w:r>
      <w:r w:rsidRPr="006E0784">
        <w:rPr>
          <w:rFonts w:asciiTheme="majorHAnsi" w:hAnsiTheme="majorHAnsi"/>
          <w:spacing w:val="33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Minor: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Spanish</w:t>
      </w:r>
    </w:p>
    <w:p w14:paraId="20146CD4" w14:textId="77777777" w:rsidR="002C6CA4" w:rsidRPr="006E0784" w:rsidRDefault="0093459C">
      <w:pPr>
        <w:spacing w:before="11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Honors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and</w:t>
      </w:r>
      <w:r w:rsidRPr="006E0784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Activities:</w:t>
      </w:r>
    </w:p>
    <w:p w14:paraId="4A9FD562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Dean</w:t>
      </w:r>
      <w:r w:rsidRPr="006E0784">
        <w:rPr>
          <w:rFonts w:asciiTheme="majorHAnsi" w:hAnsiTheme="majorHAnsi"/>
          <w:spacing w:val="-12"/>
          <w:sz w:val="18"/>
          <w:szCs w:val="18"/>
        </w:rPr>
        <w:t>’</w:t>
      </w:r>
      <w:r w:rsidRPr="006E0784">
        <w:rPr>
          <w:rFonts w:asciiTheme="majorHAnsi" w:hAnsiTheme="majorHAnsi"/>
          <w:sz w:val="18"/>
          <w:szCs w:val="18"/>
        </w:rPr>
        <w:t>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List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(Spring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2010)</w:t>
      </w:r>
    </w:p>
    <w:p w14:paraId="70C9FEAB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Lock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Chain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Sophomore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Honorar</w:t>
      </w:r>
      <w:r w:rsidRPr="006E0784">
        <w:rPr>
          <w:rFonts w:asciiTheme="majorHAnsi" w:hAnsiTheme="majorHAnsi"/>
          <w:spacing w:val="-14"/>
          <w:sz w:val="18"/>
          <w:szCs w:val="18"/>
        </w:rPr>
        <w:t>y</w:t>
      </w:r>
      <w:r w:rsidRPr="006E0784">
        <w:rPr>
          <w:rFonts w:asciiTheme="majorHAnsi" w:hAnsiTheme="majorHAnsi"/>
          <w:sz w:val="18"/>
          <w:szCs w:val="18"/>
        </w:rPr>
        <w:t>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Member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(2010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-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present)</w:t>
      </w:r>
    </w:p>
    <w:p w14:paraId="103BDFCF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pacing w:val="-24"/>
          <w:sz w:val="18"/>
          <w:szCs w:val="18"/>
        </w:rPr>
        <w:t>V</w:t>
      </w:r>
      <w:r w:rsidRPr="006E0784">
        <w:rPr>
          <w:rFonts w:asciiTheme="majorHAnsi" w:hAnsiTheme="majorHAnsi"/>
          <w:sz w:val="18"/>
          <w:szCs w:val="18"/>
        </w:rPr>
        <w:t>arsity</w:t>
      </w:r>
      <w:r w:rsidRPr="006E0784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15"/>
          <w:sz w:val="18"/>
          <w:szCs w:val="18"/>
        </w:rPr>
        <w:t>T</w:t>
      </w:r>
      <w:r w:rsidRPr="006E0784">
        <w:rPr>
          <w:rFonts w:asciiTheme="majorHAnsi" w:hAnsiTheme="majorHAnsi"/>
          <w:sz w:val="18"/>
          <w:szCs w:val="18"/>
        </w:rPr>
        <w:t>ennis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(2010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-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present)</w:t>
      </w:r>
    </w:p>
    <w:p w14:paraId="6405BB13" w14:textId="77777777" w:rsidR="002C6CA4" w:rsidRPr="006E0784" w:rsidRDefault="002C6CA4">
      <w:pPr>
        <w:spacing w:before="19" w:line="280" w:lineRule="exact"/>
        <w:rPr>
          <w:rFonts w:asciiTheme="majorHAnsi" w:hAnsiTheme="majorHAnsi"/>
          <w:sz w:val="22"/>
          <w:szCs w:val="22"/>
        </w:rPr>
      </w:pPr>
    </w:p>
    <w:p w14:paraId="4AE6AE8E" w14:textId="77777777" w:rsidR="002C6CA4" w:rsidRPr="006E0784" w:rsidRDefault="0093459C">
      <w:pPr>
        <w:spacing w:line="250" w:lineRule="auto"/>
        <w:ind w:left="100" w:right="82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Xavier</w:t>
      </w:r>
      <w:r w:rsidRPr="006E0784">
        <w:rPr>
          <w:rFonts w:asciiTheme="majorHAnsi" w:hAnsiTheme="majorHAnsi"/>
          <w:b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High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School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30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Pittsbu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gh,</w:t>
      </w:r>
      <w:r w:rsidRPr="006E0784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20"/>
          <w:sz w:val="18"/>
          <w:szCs w:val="18"/>
        </w:rPr>
        <w:t>P</w:t>
      </w:r>
      <w:r w:rsidRPr="006E0784">
        <w:rPr>
          <w:rFonts w:asciiTheme="majorHAnsi" w:hAnsiTheme="majorHAnsi"/>
          <w:sz w:val="18"/>
          <w:szCs w:val="18"/>
        </w:rPr>
        <w:t>A Diploma,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May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2009</w:t>
      </w:r>
    </w:p>
    <w:p w14:paraId="0EC35195" w14:textId="77777777" w:rsidR="002C6CA4" w:rsidRPr="006E0784" w:rsidRDefault="002C6CA4">
      <w:pPr>
        <w:spacing w:before="3" w:line="280" w:lineRule="exact"/>
        <w:rPr>
          <w:rFonts w:asciiTheme="majorHAnsi" w:hAnsiTheme="majorHAnsi"/>
          <w:sz w:val="22"/>
          <w:szCs w:val="22"/>
        </w:rPr>
      </w:pPr>
    </w:p>
    <w:p w14:paraId="761D8C5B" w14:textId="77777777" w:rsidR="002C6CA4" w:rsidRPr="006E0784" w:rsidRDefault="0093459C">
      <w:pPr>
        <w:ind w:left="100"/>
        <w:rPr>
          <w:rFonts w:asciiTheme="majorHAnsi" w:hAnsiTheme="majorHAnsi"/>
        </w:rPr>
      </w:pPr>
      <w:r w:rsidRPr="006E0784">
        <w:rPr>
          <w:rFonts w:asciiTheme="majorHAnsi" w:hAnsiTheme="majorHAnsi"/>
          <w:b/>
          <w:u w:val="thick" w:color="221F1F"/>
        </w:rPr>
        <w:t>EXPERIENCE</w:t>
      </w:r>
    </w:p>
    <w:p w14:paraId="669E66FB" w14:textId="77777777" w:rsidR="002C6CA4" w:rsidRPr="006E0784" w:rsidRDefault="0093459C">
      <w:pPr>
        <w:spacing w:before="17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Alpha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Epsilon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Delta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54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t.</w:t>
      </w:r>
      <w:r w:rsidRPr="006E0784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Louis,</w:t>
      </w:r>
      <w:r w:rsidRPr="006E0784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</w:t>
      </w:r>
    </w:p>
    <w:p w14:paraId="65E1A8FC" w14:textId="77777777" w:rsidR="002C6CA4" w:rsidRPr="006E0784" w:rsidRDefault="0093459C">
      <w:pPr>
        <w:spacing w:before="11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z w:val="18"/>
          <w:szCs w:val="18"/>
        </w:rPr>
        <w:t>Member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and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Chair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of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the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Community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Service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Committee</w:t>
      </w:r>
      <w:r w:rsidRPr="006E0784">
        <w:rPr>
          <w:rFonts w:asciiTheme="majorHAnsi" w:hAnsiTheme="majorHAnsi"/>
          <w:i/>
          <w:sz w:val="18"/>
          <w:szCs w:val="18"/>
        </w:rPr>
        <w:t xml:space="preserve">                                                                            </w:t>
      </w:r>
      <w:r w:rsidRPr="006E0784">
        <w:rPr>
          <w:rFonts w:asciiTheme="majorHAnsi" w:hAnsiTheme="majorHAnsi"/>
          <w:i/>
          <w:spacing w:val="52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April 2010 - present</w:t>
      </w:r>
    </w:p>
    <w:p w14:paraId="1D1CCAC7" w14:textId="77777777" w:rsidR="002C6CA4" w:rsidRPr="006E0784" w:rsidRDefault="0093459C">
      <w:pPr>
        <w:spacing w:before="11" w:line="250" w:lineRule="auto"/>
        <w:ind w:left="718" w:right="2534" w:hanging="258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Plan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monthly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health-related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volunteer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activities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members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</w:t>
      </w:r>
      <w:r w:rsidRPr="006E0784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18"/>
          <w:sz w:val="18"/>
          <w:szCs w:val="18"/>
        </w:rPr>
        <w:t>W</w:t>
      </w:r>
      <w:r w:rsidRPr="006E0784">
        <w:rPr>
          <w:rFonts w:asciiTheme="majorHAnsi" w:hAnsiTheme="majorHAnsi"/>
          <w:sz w:val="18"/>
          <w:szCs w:val="18"/>
        </w:rPr>
        <w:t>ashington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University pre-health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honorary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society</w:t>
      </w:r>
    </w:p>
    <w:p w14:paraId="749BF81A" w14:textId="77777777" w:rsidR="002C6CA4" w:rsidRPr="006E0784" w:rsidRDefault="0093459C">
      <w:pPr>
        <w:spacing w:line="250" w:lineRule="auto"/>
        <w:ind w:left="718" w:right="2906" w:hanging="258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Mentor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group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seven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pre-health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students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course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selection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other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academic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 extracurricular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issues</w:t>
      </w:r>
    </w:p>
    <w:p w14:paraId="1E89E60C" w14:textId="77777777" w:rsidR="002C6CA4" w:rsidRPr="006E0784" w:rsidRDefault="0093459C">
      <w:pPr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Lead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bi-monthly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planning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meetings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community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service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sub-committee</w:t>
      </w:r>
    </w:p>
    <w:p w14:paraId="2B4B23B7" w14:textId="77777777" w:rsidR="002C6CA4" w:rsidRPr="006E0784" w:rsidRDefault="002C6CA4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7CA5F6A6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</w:rPr>
        <w:t>Uptown</w:t>
      </w:r>
      <w:r w:rsidRPr="006E0784">
        <w:rPr>
          <w:rFonts w:asciiTheme="majorHAnsi" w:hAnsiTheme="majorHAnsi"/>
          <w:b/>
          <w:spacing w:val="6"/>
        </w:rPr>
        <w:t xml:space="preserve"> </w:t>
      </w:r>
      <w:r w:rsidRPr="006E0784">
        <w:rPr>
          <w:rFonts w:asciiTheme="majorHAnsi" w:hAnsiTheme="majorHAnsi"/>
          <w:b/>
        </w:rPr>
        <w:t>Cafe</w:t>
      </w:r>
      <w:r w:rsidRPr="006E0784">
        <w:rPr>
          <w:rFonts w:asciiTheme="majorHAnsi" w:hAnsiTheme="majorHAnsi"/>
          <w:b/>
        </w:rPr>
        <w:t xml:space="preserve">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2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Pittsbu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gh,</w:t>
      </w:r>
      <w:r w:rsidRPr="006E0784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20"/>
          <w:sz w:val="18"/>
          <w:szCs w:val="18"/>
        </w:rPr>
        <w:t>P</w:t>
      </w:r>
      <w:r w:rsidRPr="006E0784">
        <w:rPr>
          <w:rFonts w:asciiTheme="majorHAnsi" w:hAnsiTheme="majorHAnsi"/>
          <w:sz w:val="18"/>
          <w:szCs w:val="18"/>
        </w:rPr>
        <w:t>A</w:t>
      </w:r>
    </w:p>
    <w:p w14:paraId="05F42FFA" w14:textId="77777777" w:rsidR="002C6CA4" w:rsidRPr="006E0784" w:rsidRDefault="0093459C">
      <w:pPr>
        <w:spacing w:before="17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z w:val="18"/>
          <w:szCs w:val="18"/>
        </w:rPr>
        <w:t>Assistant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Head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pacing w:val="-20"/>
          <w:sz w:val="18"/>
          <w:szCs w:val="18"/>
        </w:rPr>
        <w:t>W</w:t>
      </w:r>
      <w:r w:rsidRPr="006E0784">
        <w:rPr>
          <w:rFonts w:asciiTheme="majorHAnsi" w:hAnsiTheme="majorHAnsi"/>
          <w:i/>
          <w:sz w:val="18"/>
          <w:szCs w:val="18"/>
        </w:rPr>
        <w:t>ait</w:t>
      </w:r>
      <w:r w:rsidRPr="006E0784">
        <w:rPr>
          <w:rFonts w:asciiTheme="majorHAnsi" w:hAnsiTheme="majorHAnsi"/>
          <w:i/>
          <w:spacing w:val="-8"/>
          <w:sz w:val="18"/>
          <w:szCs w:val="18"/>
        </w:rPr>
        <w:t>r</w:t>
      </w:r>
      <w:r w:rsidRPr="006E0784">
        <w:rPr>
          <w:rFonts w:asciiTheme="majorHAnsi" w:hAnsiTheme="majorHAnsi"/>
          <w:i/>
          <w:sz w:val="18"/>
          <w:szCs w:val="18"/>
        </w:rPr>
        <w:t>ess</w:t>
      </w:r>
      <w:r w:rsidRPr="006E0784">
        <w:rPr>
          <w:rFonts w:asciiTheme="majorHAnsi" w:hAnsiTheme="majorHAnsi"/>
          <w:i/>
          <w:sz w:val="18"/>
          <w:szCs w:val="18"/>
        </w:rPr>
        <w:t xml:space="preserve">     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52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Summers,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2008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&amp; 2009</w:t>
      </w:r>
    </w:p>
    <w:p w14:paraId="03E12C11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pacing w:val="-8"/>
          <w:sz w:val="18"/>
          <w:szCs w:val="18"/>
        </w:rPr>
        <w:t>T</w:t>
      </w:r>
      <w:r w:rsidRPr="006E0784">
        <w:rPr>
          <w:rFonts w:asciiTheme="majorHAnsi" w:hAnsiTheme="majorHAnsi"/>
          <w:sz w:val="18"/>
          <w:szCs w:val="18"/>
        </w:rPr>
        <w:t>rained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servers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procedures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customer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service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skills</w:t>
      </w:r>
    </w:p>
    <w:p w14:paraId="70643C06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Resolved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operational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customer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service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issues</w:t>
      </w:r>
    </w:p>
    <w:p w14:paraId="505FA6B1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Provided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excellent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customer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service</w:t>
      </w:r>
    </w:p>
    <w:p w14:paraId="008ABF87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Earned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“Employee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Month”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designation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2008</w:t>
      </w:r>
    </w:p>
    <w:p w14:paraId="65E24EBF" w14:textId="77777777" w:rsidR="002C6CA4" w:rsidRPr="006E0784" w:rsidRDefault="002C6CA4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35F3D1C7" w14:textId="77777777" w:rsidR="002C6CA4" w:rsidRPr="006E0784" w:rsidRDefault="0093459C">
      <w:pPr>
        <w:ind w:left="100"/>
        <w:rPr>
          <w:rFonts w:asciiTheme="majorHAnsi" w:hAnsiTheme="majorHAnsi"/>
        </w:rPr>
      </w:pPr>
      <w:r w:rsidRPr="006E0784">
        <w:rPr>
          <w:rFonts w:asciiTheme="majorHAnsi" w:hAnsiTheme="majorHAnsi"/>
          <w:b/>
        </w:rPr>
        <w:t>Mano</w:t>
      </w:r>
      <w:r w:rsidRPr="006E0784">
        <w:rPr>
          <w:rFonts w:asciiTheme="majorHAnsi" w:hAnsiTheme="majorHAnsi"/>
          <w:b/>
          <w:spacing w:val="6"/>
        </w:rPr>
        <w:t xml:space="preserve"> </w:t>
      </w:r>
      <w:r w:rsidRPr="006E0784">
        <w:rPr>
          <w:rFonts w:asciiTheme="majorHAnsi" w:hAnsiTheme="majorHAnsi"/>
          <w:b/>
        </w:rPr>
        <w:t>a</w:t>
      </w:r>
      <w:r w:rsidRPr="006E0784">
        <w:rPr>
          <w:rFonts w:asciiTheme="majorHAnsi" w:hAnsiTheme="majorHAnsi"/>
          <w:b/>
          <w:spacing w:val="6"/>
        </w:rPr>
        <w:t xml:space="preserve"> </w:t>
      </w:r>
      <w:r w:rsidRPr="006E0784">
        <w:rPr>
          <w:rFonts w:asciiTheme="majorHAnsi" w:hAnsiTheme="majorHAnsi"/>
          <w:b/>
        </w:rPr>
        <w:t>Mano</w:t>
      </w:r>
      <w:r w:rsidRPr="006E0784">
        <w:rPr>
          <w:rFonts w:asciiTheme="majorHAnsi" w:hAnsiTheme="majorHAnsi"/>
          <w:b/>
        </w:rPr>
        <w:t xml:space="preserve">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46"/>
        </w:rPr>
        <w:t xml:space="preserve"> </w:t>
      </w:r>
      <w:r w:rsidRPr="006E0784">
        <w:rPr>
          <w:rFonts w:asciiTheme="majorHAnsi" w:hAnsiTheme="majorHAnsi"/>
        </w:rPr>
        <w:t>Colombia,</w:t>
      </w:r>
      <w:r w:rsidRPr="006E0784">
        <w:rPr>
          <w:rFonts w:asciiTheme="majorHAnsi" w:hAnsiTheme="majorHAnsi"/>
          <w:spacing w:val="-9"/>
        </w:rPr>
        <w:t xml:space="preserve"> </w:t>
      </w:r>
      <w:r w:rsidRPr="006E0784">
        <w:rPr>
          <w:rFonts w:asciiTheme="majorHAnsi" w:hAnsiTheme="majorHAnsi"/>
        </w:rPr>
        <w:t>South</w:t>
      </w:r>
      <w:r w:rsidRPr="006E0784">
        <w:rPr>
          <w:rFonts w:asciiTheme="majorHAnsi" w:hAnsiTheme="majorHAnsi"/>
          <w:spacing w:val="-22"/>
        </w:rPr>
        <w:t xml:space="preserve"> </w:t>
      </w:r>
      <w:r w:rsidRPr="006E0784">
        <w:rPr>
          <w:rFonts w:asciiTheme="majorHAnsi" w:hAnsiTheme="majorHAnsi"/>
        </w:rPr>
        <w:t>America</w:t>
      </w:r>
    </w:p>
    <w:p w14:paraId="65C37CCF" w14:textId="77777777" w:rsidR="002C6CA4" w:rsidRPr="006E0784" w:rsidRDefault="0093459C">
      <w:pPr>
        <w:spacing w:before="17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pacing w:val="-24"/>
          <w:sz w:val="18"/>
          <w:szCs w:val="18"/>
        </w:rPr>
        <w:t>V</w:t>
      </w:r>
      <w:r w:rsidRPr="006E0784">
        <w:rPr>
          <w:rFonts w:asciiTheme="majorHAnsi" w:hAnsiTheme="majorHAnsi"/>
          <w:i/>
          <w:sz w:val="18"/>
          <w:szCs w:val="18"/>
        </w:rPr>
        <w:t xml:space="preserve">olunteer                                                                                                        </w:t>
      </w:r>
      <w:r w:rsidRPr="006E0784">
        <w:rPr>
          <w:rFonts w:asciiTheme="majorHAnsi" w:hAnsiTheme="majorHAnsi"/>
          <w:i/>
          <w:sz w:val="18"/>
          <w:szCs w:val="18"/>
        </w:rPr>
        <w:t xml:space="preserve">                                                                  </w:t>
      </w:r>
      <w:r w:rsidRPr="006E0784">
        <w:rPr>
          <w:rFonts w:asciiTheme="majorHAnsi" w:hAnsiTheme="majorHAnsi"/>
          <w:sz w:val="18"/>
          <w:szCs w:val="18"/>
        </w:rPr>
        <w:t xml:space="preserve">July </w:t>
      </w:r>
      <w:r w:rsidRPr="006E0784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2007</w:t>
      </w:r>
    </w:p>
    <w:p w14:paraId="1797EFE9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Participated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cross-cultural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youth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leadership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service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program</w:t>
      </w:r>
    </w:p>
    <w:p w14:paraId="3ADB87E6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Crafted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delivered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presentation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community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groups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U.S.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upon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return</w:t>
      </w:r>
    </w:p>
    <w:p w14:paraId="12F95C9F" w14:textId="77777777" w:rsidR="002C6CA4" w:rsidRPr="006E0784" w:rsidRDefault="002C6CA4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0362FFFB" w14:textId="77777777" w:rsidR="002C6CA4" w:rsidRPr="006E0784" w:rsidRDefault="0093459C">
      <w:pPr>
        <w:ind w:left="100"/>
        <w:rPr>
          <w:rFonts w:asciiTheme="majorHAnsi" w:hAnsiTheme="majorHAnsi"/>
        </w:rPr>
      </w:pPr>
      <w:r w:rsidRPr="006E0784">
        <w:rPr>
          <w:rFonts w:asciiTheme="majorHAnsi" w:hAnsiTheme="majorHAnsi"/>
          <w:b/>
          <w:u w:val="thick" w:color="221F1F"/>
        </w:rPr>
        <w:t>SKILLS</w:t>
      </w:r>
    </w:p>
    <w:p w14:paraId="0802E6DA" w14:textId="77777777" w:rsidR="002C6CA4" w:rsidRPr="006E0784" w:rsidRDefault="0093459C">
      <w:pPr>
        <w:spacing w:before="17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Proficient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Spanish.</w:t>
      </w:r>
    </w:p>
    <w:p w14:paraId="725EE22E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  <w:sectPr w:rsidR="002C6CA4" w:rsidRPr="006E0784">
          <w:pgSz w:w="12240" w:h="15840"/>
          <w:pgMar w:top="440" w:right="440" w:bottom="0" w:left="460" w:header="0" w:footer="0" w:gutter="0"/>
          <w:cols w:space="720"/>
        </w:sect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Proficient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Microsoft</w:t>
      </w:r>
      <w:r w:rsidRPr="006E0784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18"/>
          <w:sz w:val="18"/>
          <w:szCs w:val="18"/>
        </w:rPr>
        <w:t>W</w:t>
      </w:r>
      <w:r w:rsidRPr="006E0784">
        <w:rPr>
          <w:rFonts w:asciiTheme="majorHAnsi" w:hAnsiTheme="majorHAnsi"/>
          <w:sz w:val="18"/>
          <w:szCs w:val="18"/>
        </w:rPr>
        <w:t>ord,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Access,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Photoshop</w:t>
      </w:r>
    </w:p>
    <w:p w14:paraId="3D17E643" w14:textId="77777777" w:rsidR="002C6CA4" w:rsidRPr="006E0784" w:rsidRDefault="0093459C">
      <w:pPr>
        <w:spacing w:before="74" w:line="240" w:lineRule="exact"/>
        <w:ind w:left="2008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lastRenderedPageBreak/>
        <w:t>Sample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2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-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b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Ch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onol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gical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(junior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seeking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b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nship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business)</w:t>
      </w:r>
    </w:p>
    <w:p w14:paraId="58E97360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EFC1E51" w14:textId="77777777" w:rsidR="002C6CA4" w:rsidRPr="006E0784" w:rsidRDefault="002C6CA4">
      <w:pPr>
        <w:spacing w:before="16" w:line="240" w:lineRule="exact"/>
        <w:rPr>
          <w:rFonts w:asciiTheme="majorHAnsi" w:hAnsiTheme="majorHAnsi"/>
        </w:rPr>
      </w:pPr>
    </w:p>
    <w:p w14:paraId="7923C73D" w14:textId="77777777" w:rsidR="002C6CA4" w:rsidRPr="006E0784" w:rsidRDefault="0093459C">
      <w:pPr>
        <w:spacing w:before="18" w:line="259" w:lineRule="auto"/>
        <w:ind w:left="4748" w:right="4288"/>
        <w:jc w:val="center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24"/>
          <w:szCs w:val="24"/>
        </w:rPr>
        <w:t>Maria</w:t>
      </w:r>
      <w:r w:rsidRPr="006E0784">
        <w:rPr>
          <w:rFonts w:asciiTheme="majorHAnsi" w:hAnsiTheme="majorHAnsi"/>
          <w:b/>
          <w:spacing w:val="8"/>
          <w:sz w:val="24"/>
          <w:szCs w:val="24"/>
        </w:rPr>
        <w:t xml:space="preserve"> </w:t>
      </w:r>
      <w:r w:rsidRPr="006E0784">
        <w:rPr>
          <w:rFonts w:asciiTheme="majorHAnsi" w:hAnsiTheme="majorHAnsi"/>
          <w:b/>
          <w:sz w:val="24"/>
          <w:szCs w:val="24"/>
        </w:rPr>
        <w:t xml:space="preserve">Lopez </w:t>
      </w:r>
      <w:hyperlink r:id="rId9">
        <w:r w:rsidRPr="006E0784">
          <w:rPr>
            <w:rFonts w:asciiTheme="majorHAnsi" w:hAnsiTheme="majorHAnsi"/>
            <w:sz w:val="16"/>
            <w:szCs w:val="16"/>
          </w:rPr>
          <w:t>mlopez@wustl.edu (314)</w:t>
        </w:r>
        <w:r w:rsidRPr="006E0784">
          <w:rPr>
            <w:rFonts w:asciiTheme="majorHAnsi" w:hAnsiTheme="majorHAnsi"/>
            <w:spacing w:val="5"/>
            <w:sz w:val="16"/>
            <w:szCs w:val="16"/>
          </w:rPr>
          <w:t xml:space="preserve"> </w:t>
        </w:r>
        <w:r w:rsidRPr="006E0784">
          <w:rPr>
            <w:rFonts w:asciiTheme="majorHAnsi" w:hAnsiTheme="majorHAnsi"/>
            <w:sz w:val="16"/>
            <w:szCs w:val="16"/>
          </w:rPr>
          <w:t>555-5555</w:t>
        </w:r>
      </w:hyperlink>
    </w:p>
    <w:p w14:paraId="6C9F69BE" w14:textId="77777777" w:rsidR="002C6CA4" w:rsidRPr="006E0784" w:rsidRDefault="002C6CA4">
      <w:pPr>
        <w:spacing w:before="12" w:line="220" w:lineRule="exact"/>
        <w:rPr>
          <w:rFonts w:asciiTheme="majorHAnsi" w:hAnsiTheme="majorHAnsi"/>
          <w:sz w:val="18"/>
          <w:szCs w:val="18"/>
        </w:rPr>
      </w:pPr>
    </w:p>
    <w:p w14:paraId="3AA87E28" w14:textId="77777777" w:rsidR="002C6CA4" w:rsidRPr="006E0784" w:rsidRDefault="0093459C">
      <w:pPr>
        <w:ind w:left="2344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Campus</w:t>
      </w:r>
      <w:r w:rsidRPr="006E0784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Add</w:t>
      </w:r>
      <w:r w:rsidRPr="006E0784">
        <w:rPr>
          <w:rFonts w:asciiTheme="majorHAnsi" w:hAnsiTheme="majorHAnsi"/>
          <w:b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b/>
          <w:sz w:val="16"/>
          <w:szCs w:val="16"/>
        </w:rPr>
        <w:t>ess: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5555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Delmar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Boulevard,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Apartment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408,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63130</w:t>
      </w:r>
    </w:p>
    <w:p w14:paraId="6CFCA02B" w14:textId="77777777" w:rsidR="002C6CA4" w:rsidRPr="006E0784" w:rsidRDefault="0093459C">
      <w:pPr>
        <w:spacing w:before="10"/>
        <w:ind w:left="3446" w:right="2986"/>
        <w:jc w:val="center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Permanent</w:t>
      </w:r>
      <w:r w:rsidRPr="006E0784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Add</w:t>
      </w:r>
      <w:r w:rsidRPr="006E0784">
        <w:rPr>
          <w:rFonts w:asciiTheme="majorHAnsi" w:hAnsiTheme="majorHAnsi"/>
          <w:b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b/>
          <w:sz w:val="16"/>
          <w:szCs w:val="16"/>
        </w:rPr>
        <w:t>ess: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5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Grove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Drive,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Rose,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NJ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07450</w:t>
      </w:r>
    </w:p>
    <w:p w14:paraId="32997115" w14:textId="77777777" w:rsidR="002C6CA4" w:rsidRPr="006E0784" w:rsidRDefault="002C6CA4">
      <w:pPr>
        <w:spacing w:line="120" w:lineRule="exact"/>
        <w:rPr>
          <w:rFonts w:asciiTheme="majorHAnsi" w:hAnsiTheme="majorHAnsi"/>
          <w:sz w:val="9"/>
          <w:szCs w:val="9"/>
        </w:rPr>
      </w:pPr>
    </w:p>
    <w:p w14:paraId="4393F5FD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E50D011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D4AD7E5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B493D1D" w14:textId="77777777" w:rsidR="002C6CA4" w:rsidRPr="006E0784" w:rsidRDefault="0093459C">
      <w:pPr>
        <w:ind w:left="1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EDUC</w:t>
      </w:r>
      <w:r w:rsidRPr="006E0784">
        <w:rPr>
          <w:rFonts w:asciiTheme="majorHAnsi" w:hAnsiTheme="majorHAnsi"/>
          <w:b/>
          <w:spacing w:val="-15"/>
          <w:sz w:val="16"/>
          <w:szCs w:val="16"/>
        </w:rPr>
        <w:t>A</w:t>
      </w:r>
      <w:r w:rsidRPr="006E0784">
        <w:rPr>
          <w:rFonts w:asciiTheme="majorHAnsi" w:hAnsiTheme="majorHAnsi"/>
          <w:b/>
          <w:sz w:val="16"/>
          <w:szCs w:val="16"/>
        </w:rPr>
        <w:t xml:space="preserve">TION                  </w:t>
      </w:r>
      <w:r w:rsidRPr="006E0784">
        <w:rPr>
          <w:rFonts w:asciiTheme="majorHAnsi" w:hAnsiTheme="majorHAnsi"/>
          <w:b/>
          <w:spacing w:val="2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pacing w:val="-11"/>
          <w:sz w:val="16"/>
          <w:szCs w:val="16"/>
        </w:rPr>
        <w:t>W</w:t>
      </w:r>
      <w:r w:rsidRPr="006E0784">
        <w:rPr>
          <w:rFonts w:asciiTheme="majorHAnsi" w:hAnsiTheme="majorHAnsi"/>
          <w:b/>
          <w:sz w:val="16"/>
          <w:szCs w:val="16"/>
        </w:rPr>
        <w:t>ashington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University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in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pacing w:val="-10"/>
          <w:sz w:val="16"/>
          <w:szCs w:val="16"/>
        </w:rPr>
        <w:t>S</w:t>
      </w:r>
      <w:r w:rsidRPr="006E0784">
        <w:rPr>
          <w:rFonts w:asciiTheme="majorHAnsi" w:hAnsiTheme="majorHAnsi"/>
          <w:b/>
          <w:sz w:val="16"/>
          <w:szCs w:val="16"/>
        </w:rPr>
        <w:t>t.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Louis</w:t>
      </w:r>
    </w:p>
    <w:p w14:paraId="23BA61F8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Bachelor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Arts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Candidate,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2012</w:t>
      </w:r>
    </w:p>
    <w:p w14:paraId="404D382B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Majors: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Social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Thought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Analysis;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Math</w:t>
      </w:r>
    </w:p>
    <w:p w14:paraId="6D7091A0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Cumulative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</w:t>
      </w:r>
      <w:r w:rsidRPr="006E0784">
        <w:rPr>
          <w:rFonts w:asciiTheme="majorHAnsi" w:hAnsiTheme="majorHAnsi"/>
          <w:spacing w:val="-18"/>
          <w:sz w:val="16"/>
          <w:szCs w:val="16"/>
        </w:rPr>
        <w:t>P</w:t>
      </w:r>
      <w:r w:rsidRPr="006E0784">
        <w:rPr>
          <w:rFonts w:asciiTheme="majorHAnsi" w:hAnsiTheme="majorHAnsi"/>
          <w:sz w:val="16"/>
          <w:szCs w:val="16"/>
        </w:rPr>
        <w:t>A: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3.52/4.0</w:t>
      </w:r>
    </w:p>
    <w:p w14:paraId="128F9652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2986908C" w14:textId="77777777" w:rsidR="002C6CA4" w:rsidRPr="006E0784" w:rsidRDefault="0093459C">
      <w:pPr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Relevant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Coursework:</w:t>
      </w:r>
    </w:p>
    <w:p w14:paraId="2A640CA6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Principles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Financial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Accounting                             </w:t>
      </w:r>
      <w:r w:rsidRPr="006E0784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Calculus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 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Life,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Managerial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Social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Sciences</w:t>
      </w:r>
    </w:p>
    <w:p w14:paraId="5B460236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Capital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Markets &amp; Financial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Management                 </w:t>
      </w:r>
      <w:r w:rsidRPr="006E0784">
        <w:rPr>
          <w:rFonts w:asciiTheme="majorHAnsi" w:hAnsiTheme="majorHAnsi"/>
          <w:spacing w:val="3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Principles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Marketing</w:t>
      </w:r>
    </w:p>
    <w:p w14:paraId="27CFBD84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67A63A02" w14:textId="77777777" w:rsidR="002C6CA4" w:rsidRPr="006E0784" w:rsidRDefault="0093459C">
      <w:pPr>
        <w:spacing w:line="250" w:lineRule="auto"/>
        <w:ind w:left="2260" w:right="3207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pacing w:val="-11"/>
          <w:sz w:val="16"/>
          <w:szCs w:val="16"/>
        </w:rPr>
        <w:t>W</w:t>
      </w:r>
      <w:r w:rsidRPr="006E0784">
        <w:rPr>
          <w:rFonts w:asciiTheme="majorHAnsi" w:hAnsiTheme="majorHAnsi"/>
          <w:b/>
          <w:sz w:val="16"/>
          <w:szCs w:val="16"/>
        </w:rPr>
        <w:t>ashington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University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Praxis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P</w:t>
      </w:r>
      <w:r w:rsidRPr="006E0784">
        <w:rPr>
          <w:rFonts w:asciiTheme="majorHAnsi" w:hAnsiTheme="majorHAnsi"/>
          <w:b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b/>
          <w:sz w:val="16"/>
          <w:szCs w:val="16"/>
        </w:rPr>
        <w:t>ogram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(August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2009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present) Focus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business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skills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liberal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arts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students.</w:t>
      </w:r>
    </w:p>
    <w:p w14:paraId="6F0C3C62" w14:textId="77777777" w:rsidR="002C6CA4" w:rsidRPr="006E0784" w:rsidRDefault="002C6CA4">
      <w:pPr>
        <w:spacing w:line="240" w:lineRule="exact"/>
        <w:rPr>
          <w:rFonts w:asciiTheme="majorHAnsi" w:hAnsiTheme="majorHAnsi"/>
        </w:rPr>
      </w:pPr>
    </w:p>
    <w:p w14:paraId="43757DC1" w14:textId="77777777" w:rsidR="002C6CA4" w:rsidRPr="006E0784" w:rsidRDefault="0093459C">
      <w:pPr>
        <w:ind w:left="63" w:right="3927"/>
        <w:jc w:val="center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HONORS</w:t>
      </w:r>
      <w:r w:rsidRPr="006E0784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 xml:space="preserve">AND               </w:t>
      </w:r>
      <w:r w:rsidRPr="006E0784">
        <w:rPr>
          <w:rFonts w:asciiTheme="majorHAnsi" w:hAnsiTheme="majorHAnsi"/>
          <w:b/>
          <w:spacing w:val="16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6"/>
          <w:sz w:val="16"/>
          <w:szCs w:val="16"/>
        </w:rPr>
        <w:t>W</w:t>
      </w:r>
      <w:r w:rsidRPr="006E0784">
        <w:rPr>
          <w:rFonts w:asciiTheme="majorHAnsi" w:hAnsiTheme="majorHAnsi"/>
          <w:sz w:val="16"/>
          <w:szCs w:val="16"/>
        </w:rPr>
        <w:t>ashington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University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Danforth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Scholar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(2008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present)</w:t>
      </w:r>
    </w:p>
    <w:p w14:paraId="0D661C39" w14:textId="77777777" w:rsidR="002C6CA4" w:rsidRPr="006E0784" w:rsidRDefault="0093459C">
      <w:pPr>
        <w:tabs>
          <w:tab w:val="left" w:pos="2260"/>
        </w:tabs>
        <w:spacing w:before="10" w:line="250" w:lineRule="auto"/>
        <w:ind w:left="2260" w:right="4592" w:hanging="21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ACTIVITIES</w:t>
      </w:r>
      <w:r w:rsidRPr="006E0784">
        <w:rPr>
          <w:rFonts w:asciiTheme="majorHAnsi" w:hAnsiTheme="majorHAnsi"/>
          <w:b/>
          <w:sz w:val="16"/>
          <w:szCs w:val="16"/>
        </w:rPr>
        <w:tab/>
      </w:r>
      <w:r w:rsidRPr="006E0784">
        <w:rPr>
          <w:rFonts w:asciiTheme="majorHAnsi" w:hAnsiTheme="majorHAnsi"/>
          <w:sz w:val="16"/>
          <w:szCs w:val="16"/>
        </w:rPr>
        <w:t>Kappa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Kappa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Gamma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Fraternity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(2009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present) Intramural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soccer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(2008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2009)</w:t>
      </w:r>
    </w:p>
    <w:p w14:paraId="215578A5" w14:textId="77777777" w:rsidR="002C6CA4" w:rsidRPr="006E0784" w:rsidRDefault="002C6CA4">
      <w:pPr>
        <w:spacing w:line="240" w:lineRule="exact"/>
        <w:rPr>
          <w:rFonts w:asciiTheme="majorHAnsi" w:hAnsiTheme="majorHAnsi"/>
        </w:rPr>
      </w:pPr>
    </w:p>
    <w:p w14:paraId="670225C9" w14:textId="77777777" w:rsidR="002C6CA4" w:rsidRPr="006E0784" w:rsidRDefault="0093459C">
      <w:pPr>
        <w:ind w:left="1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 xml:space="preserve">EXPERIENCE               </w:t>
      </w:r>
      <w:r w:rsidRPr="006E0784">
        <w:rPr>
          <w:rFonts w:asciiTheme="majorHAnsi" w:hAnsiTheme="majorHAnsi"/>
          <w:b/>
          <w:spacing w:val="49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Phi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Lambda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Psi,</w:t>
      </w:r>
      <w:r w:rsidRPr="006E0784">
        <w:rPr>
          <w:rFonts w:asciiTheme="majorHAnsi" w:hAnsiTheme="majorHAnsi"/>
          <w:b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pacing w:val="-11"/>
          <w:sz w:val="16"/>
          <w:szCs w:val="16"/>
        </w:rPr>
        <w:t>W</w:t>
      </w:r>
      <w:r w:rsidRPr="006E0784">
        <w:rPr>
          <w:rFonts w:asciiTheme="majorHAnsi" w:hAnsiTheme="majorHAnsi"/>
          <w:b/>
          <w:sz w:val="16"/>
          <w:szCs w:val="16"/>
        </w:rPr>
        <w:t>omen's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Health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and</w:t>
      </w:r>
      <w:r w:rsidRPr="006E0784">
        <w:rPr>
          <w:rFonts w:asciiTheme="majorHAnsi" w:hAnsiTheme="majorHAnsi"/>
          <w:b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pacing w:val="-11"/>
          <w:sz w:val="16"/>
          <w:szCs w:val="16"/>
        </w:rPr>
        <w:t>W</w:t>
      </w:r>
      <w:r w:rsidRPr="006E0784">
        <w:rPr>
          <w:rFonts w:asciiTheme="majorHAnsi" w:hAnsiTheme="majorHAnsi"/>
          <w:b/>
          <w:sz w:val="16"/>
          <w:szCs w:val="16"/>
        </w:rPr>
        <w:t>ellness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Honorary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</w:t>
      </w:r>
    </w:p>
    <w:p w14:paraId="587073AC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z w:val="16"/>
          <w:szCs w:val="16"/>
        </w:rPr>
        <w:t>Sec</w:t>
      </w:r>
      <w:r w:rsidRPr="006E0784">
        <w:rPr>
          <w:rFonts w:asciiTheme="majorHAnsi" w:hAnsiTheme="majorHAnsi"/>
          <w:i/>
          <w:spacing w:val="-7"/>
          <w:sz w:val="16"/>
          <w:szCs w:val="16"/>
        </w:rPr>
        <w:t>r</w:t>
      </w:r>
      <w:r w:rsidRPr="006E0784">
        <w:rPr>
          <w:rFonts w:asciiTheme="majorHAnsi" w:hAnsiTheme="majorHAnsi"/>
          <w:i/>
          <w:sz w:val="16"/>
          <w:szCs w:val="16"/>
        </w:rPr>
        <w:t>etary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(Fall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2008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present)</w:t>
      </w:r>
    </w:p>
    <w:p w14:paraId="6D127DA6" w14:textId="77777777" w:rsidR="002C6CA4" w:rsidRPr="006E0784" w:rsidRDefault="0093459C">
      <w:pPr>
        <w:tabs>
          <w:tab w:val="left" w:pos="2620"/>
        </w:tabs>
        <w:spacing w:before="10" w:line="250" w:lineRule="auto"/>
        <w:ind w:left="2635" w:right="1083" w:hanging="37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Co-direct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AIDS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8"/>
          <w:sz w:val="16"/>
          <w:szCs w:val="16"/>
        </w:rPr>
        <w:t>A</w:t>
      </w:r>
      <w:r w:rsidRPr="006E0784">
        <w:rPr>
          <w:rFonts w:asciiTheme="majorHAnsi" w:hAnsiTheme="majorHAnsi"/>
          <w:sz w:val="16"/>
          <w:szCs w:val="16"/>
        </w:rPr>
        <w:t>wareness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Initiative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campus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designed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flyers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promotional materials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event.</w:t>
      </w:r>
    </w:p>
    <w:p w14:paraId="796B4648" w14:textId="77777777" w:rsidR="002C6CA4" w:rsidRPr="006E0784" w:rsidRDefault="0093459C">
      <w:pPr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50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Manage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communication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during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meetings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update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30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members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about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events.</w:t>
      </w:r>
    </w:p>
    <w:p w14:paraId="23743776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3C8074B9" w14:textId="77777777" w:rsidR="002C6CA4" w:rsidRPr="006E0784" w:rsidRDefault="0093459C">
      <w:pPr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pacing w:val="-11"/>
          <w:sz w:val="16"/>
          <w:szCs w:val="16"/>
        </w:rPr>
        <w:t>W</w:t>
      </w:r>
      <w:r w:rsidRPr="006E0784">
        <w:rPr>
          <w:rFonts w:asciiTheme="majorHAnsi" w:hAnsiTheme="majorHAnsi"/>
          <w:b/>
          <w:sz w:val="16"/>
          <w:szCs w:val="16"/>
        </w:rPr>
        <w:t>achovia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Charlotte,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NC</w:t>
      </w:r>
    </w:p>
    <w:p w14:paraId="270AA24B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z w:val="16"/>
          <w:szCs w:val="16"/>
        </w:rPr>
        <w:t>Risk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Management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Intern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(May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August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2010)</w:t>
      </w:r>
    </w:p>
    <w:p w14:paraId="5E00DCDA" w14:textId="77777777" w:rsidR="002C6CA4" w:rsidRPr="006E0784" w:rsidRDefault="0093459C">
      <w:pPr>
        <w:spacing w:before="10"/>
        <w:ind w:left="227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4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Researched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compliance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issues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integral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major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U.S.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bank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operations.</w:t>
      </w:r>
    </w:p>
    <w:p w14:paraId="62258D95" w14:textId="77777777" w:rsidR="002C6CA4" w:rsidRPr="006E0784" w:rsidRDefault="0093459C">
      <w:pPr>
        <w:spacing w:before="10"/>
        <w:ind w:left="227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4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Documented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transportation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routes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around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key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hub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four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satellites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Urban</w:t>
      </w:r>
    </w:p>
    <w:p w14:paraId="55B566AB" w14:textId="77777777" w:rsidR="002C6CA4" w:rsidRPr="006E0784" w:rsidRDefault="0093459C">
      <w:pPr>
        <w:spacing w:before="10"/>
        <w:ind w:left="2568" w:right="1606"/>
        <w:jc w:val="center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Check-Cashing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Pilot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allow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compliance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Community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Reinvestment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Act.</w:t>
      </w:r>
    </w:p>
    <w:p w14:paraId="2B308A49" w14:textId="77777777" w:rsidR="002C6CA4" w:rsidRPr="006E0784" w:rsidRDefault="0093459C">
      <w:pPr>
        <w:spacing w:before="10"/>
        <w:ind w:left="227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4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Completed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anti-money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laundering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training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course.</w:t>
      </w:r>
    </w:p>
    <w:p w14:paraId="0035D609" w14:textId="77777777" w:rsidR="002C6CA4" w:rsidRPr="006E0784" w:rsidRDefault="0093459C">
      <w:pPr>
        <w:spacing w:before="10"/>
        <w:ind w:left="227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4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Assisted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administrative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duties,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needed.</w:t>
      </w:r>
    </w:p>
    <w:p w14:paraId="2C60BDA2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1657C9B2" w14:textId="77777777" w:rsidR="002C6CA4" w:rsidRPr="006E0784" w:rsidRDefault="0093459C">
      <w:pPr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American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Red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C</w:t>
      </w:r>
      <w:r w:rsidRPr="006E0784">
        <w:rPr>
          <w:rFonts w:asciiTheme="majorHAnsi" w:hAnsiTheme="majorHAnsi"/>
          <w:b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b/>
          <w:sz w:val="16"/>
          <w:szCs w:val="16"/>
        </w:rPr>
        <w:t>oss,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pacing w:val="-10"/>
          <w:sz w:val="16"/>
          <w:szCs w:val="16"/>
        </w:rPr>
        <w:t>S</w:t>
      </w:r>
      <w:r w:rsidRPr="006E0784">
        <w:rPr>
          <w:rFonts w:asciiTheme="majorHAnsi" w:hAnsiTheme="majorHAnsi"/>
          <w:b/>
          <w:sz w:val="16"/>
          <w:szCs w:val="16"/>
        </w:rPr>
        <w:t>t.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Louis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Chapter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</w:t>
      </w:r>
    </w:p>
    <w:p w14:paraId="40E16B5C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z w:val="16"/>
          <w:szCs w:val="16"/>
        </w:rPr>
        <w:t>Intern,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Communication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and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Public</w:t>
      </w:r>
      <w:r w:rsidRPr="006E0784">
        <w:rPr>
          <w:rFonts w:asciiTheme="majorHAnsi" w:hAnsiTheme="majorHAnsi"/>
          <w:i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Affairs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Department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(January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2009)</w:t>
      </w:r>
    </w:p>
    <w:p w14:paraId="22E07D05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Researched,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wrote,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edited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articles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quarterly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magazine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</w:t>
      </w:r>
      <w:r w:rsidRPr="006E0784">
        <w:rPr>
          <w:rFonts w:asciiTheme="majorHAnsi" w:hAnsiTheme="majorHAnsi"/>
          <w:spacing w:val="-4"/>
          <w:sz w:val="16"/>
          <w:szCs w:val="16"/>
        </w:rPr>
        <w:t>f</w:t>
      </w:r>
      <w:r w:rsidRPr="006E0784">
        <w:rPr>
          <w:rFonts w:asciiTheme="majorHAnsi" w:hAnsiTheme="majorHAnsi"/>
          <w:sz w:val="16"/>
          <w:szCs w:val="16"/>
        </w:rPr>
        <w:t>ficial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website.</w:t>
      </w:r>
    </w:p>
    <w:p w14:paraId="1928DF11" w14:textId="77777777" w:rsidR="002C6CA4" w:rsidRPr="006E0784" w:rsidRDefault="0093459C">
      <w:pPr>
        <w:tabs>
          <w:tab w:val="left" w:pos="2620"/>
        </w:tabs>
        <w:spacing w:before="10" w:line="250" w:lineRule="auto"/>
        <w:ind w:left="2620" w:right="1822" w:hanging="3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Conducted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interviews,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gathered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information,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wrote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summaries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monthly volunteer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newslette</w:t>
      </w:r>
      <w:r w:rsidRPr="006E0784">
        <w:rPr>
          <w:rFonts w:asciiTheme="majorHAnsi" w:hAnsiTheme="majorHAnsi"/>
          <w:spacing w:val="-11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.</w:t>
      </w:r>
    </w:p>
    <w:p w14:paraId="50025622" w14:textId="77777777" w:rsidR="002C6CA4" w:rsidRPr="006E0784" w:rsidRDefault="002C6CA4">
      <w:pPr>
        <w:spacing w:line="240" w:lineRule="exact"/>
        <w:rPr>
          <w:rFonts w:asciiTheme="majorHAnsi" w:hAnsiTheme="majorHAnsi"/>
        </w:rPr>
      </w:pPr>
    </w:p>
    <w:p w14:paraId="04AF30B8" w14:textId="77777777" w:rsidR="002C6CA4" w:rsidRPr="006E0784" w:rsidRDefault="0093459C">
      <w:pPr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Camp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Miniwanca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Shelb</w:t>
      </w:r>
      <w:r w:rsidRPr="006E0784">
        <w:rPr>
          <w:rFonts w:asciiTheme="majorHAnsi" w:hAnsiTheme="majorHAnsi"/>
          <w:spacing w:val="-13"/>
          <w:sz w:val="16"/>
          <w:szCs w:val="16"/>
        </w:rPr>
        <w:t>y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MI</w:t>
      </w:r>
    </w:p>
    <w:p w14:paraId="4FECB891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z w:val="16"/>
          <w:szCs w:val="16"/>
        </w:rPr>
        <w:t>Cabin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Leader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(Summer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2008)</w:t>
      </w:r>
    </w:p>
    <w:p w14:paraId="47717595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Supervised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mentored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cabin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seven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7"/>
          <w:sz w:val="16"/>
          <w:szCs w:val="16"/>
        </w:rPr>
        <w:t>1</w:t>
      </w:r>
      <w:r w:rsidRPr="006E0784">
        <w:rPr>
          <w:rFonts w:asciiTheme="majorHAnsi" w:hAnsiTheme="majorHAnsi"/>
          <w:sz w:val="16"/>
          <w:szCs w:val="16"/>
        </w:rPr>
        <w:t>1-year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old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campers.</w:t>
      </w:r>
    </w:p>
    <w:p w14:paraId="66B8A5F9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Developed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outdoor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cooking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curriculum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taught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40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campers.</w:t>
      </w:r>
    </w:p>
    <w:p w14:paraId="54C44149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morning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reflection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program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support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camp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philosophy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balanced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living.</w:t>
      </w:r>
    </w:p>
    <w:p w14:paraId="080962B7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6B1CCE1C" w14:textId="77777777" w:rsidR="002C6CA4" w:rsidRPr="006E0784" w:rsidRDefault="0093459C">
      <w:pPr>
        <w:ind w:left="1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SKILLS</w:t>
      </w:r>
      <w:r w:rsidRPr="006E0784">
        <w:rPr>
          <w:rFonts w:asciiTheme="majorHAnsi" w:hAnsiTheme="majorHAnsi"/>
          <w:b/>
          <w:sz w:val="16"/>
          <w:szCs w:val="16"/>
        </w:rPr>
        <w:t xml:space="preserve">                           </w:t>
      </w:r>
      <w:r w:rsidRPr="006E0784">
        <w:rPr>
          <w:rFonts w:asciiTheme="majorHAnsi" w:hAnsiTheme="majorHAnsi"/>
          <w:b/>
          <w:spacing w:val="37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Computer: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Proficient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MS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6"/>
          <w:sz w:val="16"/>
          <w:szCs w:val="16"/>
        </w:rPr>
        <w:t>W</w:t>
      </w:r>
      <w:r w:rsidRPr="006E0784">
        <w:rPr>
          <w:rFonts w:asciiTheme="majorHAnsi" w:hAnsiTheme="majorHAnsi"/>
          <w:sz w:val="16"/>
          <w:szCs w:val="16"/>
        </w:rPr>
        <w:t>ord,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Excel,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Access,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PowerPoint,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Photoshop</w:t>
      </w:r>
    </w:p>
    <w:p w14:paraId="4B1BFAE3" w14:textId="77777777" w:rsidR="002C6CA4" w:rsidRPr="006E0784" w:rsidRDefault="0093459C">
      <w:pPr>
        <w:spacing w:before="10"/>
        <w:ind w:left="2260"/>
        <w:rPr>
          <w:rFonts w:asciiTheme="majorHAnsi" w:hAnsiTheme="majorHAnsi"/>
          <w:sz w:val="16"/>
          <w:szCs w:val="16"/>
        </w:rPr>
        <w:sectPr w:rsidR="002C6CA4" w:rsidRPr="006E0784">
          <w:pgSz w:w="12240" w:h="15840"/>
          <w:pgMar w:top="440" w:right="920" w:bottom="0" w:left="460" w:header="0" w:footer="0" w:gutter="0"/>
          <w:cols w:space="720"/>
        </w:sectPr>
      </w:pPr>
      <w:r w:rsidRPr="006E0784">
        <w:rPr>
          <w:rFonts w:asciiTheme="majorHAnsi" w:hAnsiTheme="majorHAnsi"/>
          <w:sz w:val="16"/>
          <w:szCs w:val="16"/>
        </w:rPr>
        <w:t>Language: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Familiar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Italian</w:t>
      </w:r>
    </w:p>
    <w:p w14:paraId="0B74B3E7" w14:textId="77777777" w:rsidR="002C6CA4" w:rsidRPr="006E0784" w:rsidRDefault="0093459C">
      <w:pPr>
        <w:spacing w:before="74" w:line="240" w:lineRule="exact"/>
        <w:ind w:left="1181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lastRenderedPageBreak/>
        <w:t>Sample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3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-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b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Ch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onol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gical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(senior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seeking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job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student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conse</w:t>
      </w:r>
      <w:r w:rsidRPr="006E0784">
        <w:rPr>
          <w:rFonts w:asciiTheme="majorHAnsi" w:eastAsia="Garamond" w:hAnsiTheme="majorHAnsi" w:cs="Garamond"/>
          <w:b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pacing w:val="-6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ation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ad</w:t>
      </w:r>
      <w:r w:rsidRPr="006E0784">
        <w:rPr>
          <w:rFonts w:asciiTheme="majorHAnsi" w:eastAsia="Garamond" w:hAnsiTheme="majorHAnsi" w:cs="Garamond"/>
          <w:b/>
          <w:spacing w:val="-6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ocacy)</w:t>
      </w:r>
    </w:p>
    <w:p w14:paraId="17266BCE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8026ADE" w14:textId="77777777" w:rsidR="002C6CA4" w:rsidRPr="006E0784" w:rsidRDefault="002C6CA4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4FCAA6DB" w14:textId="77777777" w:rsidR="002C6CA4" w:rsidRPr="006E0784" w:rsidRDefault="0093459C">
      <w:pPr>
        <w:spacing w:before="21" w:line="261" w:lineRule="auto"/>
        <w:ind w:left="4582" w:right="4602"/>
        <w:jc w:val="center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24"/>
          <w:szCs w:val="24"/>
        </w:rPr>
        <w:t>B</w:t>
      </w:r>
      <w:r w:rsidRPr="006E0784">
        <w:rPr>
          <w:rFonts w:asciiTheme="majorHAnsi" w:hAnsiTheme="majorHAnsi"/>
          <w:b/>
          <w:spacing w:val="-11"/>
          <w:sz w:val="24"/>
          <w:szCs w:val="24"/>
        </w:rPr>
        <w:t>R</w:t>
      </w:r>
      <w:r w:rsidRPr="006E0784">
        <w:rPr>
          <w:rFonts w:asciiTheme="majorHAnsi" w:hAnsiTheme="majorHAnsi"/>
          <w:b/>
          <w:spacing w:val="-28"/>
          <w:sz w:val="24"/>
          <w:szCs w:val="24"/>
        </w:rPr>
        <w:t>Y</w:t>
      </w:r>
      <w:r w:rsidRPr="006E0784">
        <w:rPr>
          <w:rFonts w:asciiTheme="majorHAnsi" w:hAnsiTheme="majorHAnsi"/>
          <w:b/>
          <w:sz w:val="24"/>
          <w:szCs w:val="24"/>
        </w:rPr>
        <w:t>AN</w:t>
      </w:r>
      <w:r w:rsidRPr="006E0784">
        <w:rPr>
          <w:rFonts w:asciiTheme="majorHAnsi" w:hAnsiTheme="majorHAnsi"/>
          <w:b/>
          <w:spacing w:val="8"/>
          <w:sz w:val="24"/>
          <w:szCs w:val="24"/>
        </w:rPr>
        <w:t xml:space="preserve"> </w:t>
      </w:r>
      <w:r w:rsidRPr="006E0784">
        <w:rPr>
          <w:rFonts w:asciiTheme="majorHAnsi" w:hAnsiTheme="majorHAnsi"/>
          <w:b/>
          <w:sz w:val="24"/>
          <w:szCs w:val="24"/>
        </w:rPr>
        <w:t xml:space="preserve">SMITH </w:t>
      </w:r>
      <w:hyperlink r:id="rId10">
        <w:r w:rsidRPr="006E0784">
          <w:rPr>
            <w:rFonts w:asciiTheme="majorHAnsi" w:hAnsiTheme="majorHAnsi"/>
            <w:sz w:val="18"/>
            <w:szCs w:val="18"/>
          </w:rPr>
          <w:t>bsmith@wustl.edu (314)</w:t>
        </w:r>
        <w:r w:rsidRPr="006E0784">
          <w:rPr>
            <w:rFonts w:asciiTheme="majorHAnsi" w:hAnsiTheme="majorHAnsi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hAnsiTheme="majorHAnsi"/>
            <w:sz w:val="18"/>
            <w:szCs w:val="18"/>
          </w:rPr>
          <w:t>555-5555</w:t>
        </w:r>
      </w:hyperlink>
    </w:p>
    <w:p w14:paraId="2C700217" w14:textId="77777777" w:rsidR="002C6CA4" w:rsidRPr="006E0784" w:rsidRDefault="002C6CA4">
      <w:pPr>
        <w:spacing w:before="2" w:line="240" w:lineRule="exact"/>
        <w:rPr>
          <w:rFonts w:asciiTheme="majorHAnsi" w:hAnsiTheme="majorHAnsi"/>
        </w:rPr>
      </w:pPr>
    </w:p>
    <w:p w14:paraId="600D00B9" w14:textId="77777777" w:rsidR="002C6CA4" w:rsidRPr="006E0784" w:rsidRDefault="0093459C">
      <w:pPr>
        <w:ind w:left="2328" w:right="2347"/>
        <w:jc w:val="center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Current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Address: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5555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Delmar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Boulevard,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Apartment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5,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t.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Louis,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63130</w:t>
      </w:r>
    </w:p>
    <w:p w14:paraId="6DE1A746" w14:textId="77777777" w:rsidR="002C6CA4" w:rsidRPr="006E0784" w:rsidRDefault="0093459C">
      <w:pPr>
        <w:spacing w:before="10" w:line="220" w:lineRule="exact"/>
        <w:ind w:left="2835" w:right="2855"/>
        <w:jc w:val="center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position w:val="-1"/>
          <w:sz w:val="18"/>
          <w:szCs w:val="18"/>
        </w:rPr>
        <w:t>Permanent</w:t>
      </w:r>
      <w:r w:rsidRPr="006E0784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-1"/>
          <w:sz w:val="18"/>
          <w:szCs w:val="18"/>
        </w:rPr>
        <w:t>Address:</w:t>
      </w:r>
      <w:r w:rsidRPr="006E0784">
        <w:rPr>
          <w:rFonts w:asciiTheme="majorHAnsi" w:hAnsiTheme="majorHAnsi"/>
          <w:spacing w:val="5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-1"/>
          <w:sz w:val="18"/>
          <w:szCs w:val="18"/>
        </w:rPr>
        <w:t>55</w:t>
      </w:r>
      <w:r w:rsidRPr="006E0784">
        <w:rPr>
          <w:rFonts w:asciiTheme="majorHAnsi" w:hAnsiTheme="majorHAnsi"/>
          <w:spacing w:val="5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-1"/>
          <w:sz w:val="18"/>
          <w:szCs w:val="18"/>
        </w:rPr>
        <w:t>North</w:t>
      </w:r>
      <w:r w:rsidRPr="006E0784">
        <w:rPr>
          <w:rFonts w:asciiTheme="majorHAnsi" w:hAnsiTheme="majorHAnsi"/>
          <w:spacing w:val="5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-1"/>
          <w:sz w:val="18"/>
          <w:szCs w:val="18"/>
        </w:rPr>
        <w:t>Grand</w:t>
      </w:r>
      <w:r w:rsidRPr="006E0784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16"/>
          <w:position w:val="-1"/>
          <w:sz w:val="18"/>
          <w:szCs w:val="18"/>
        </w:rPr>
        <w:t>A</w:t>
      </w:r>
      <w:r w:rsidRPr="006E0784">
        <w:rPr>
          <w:rFonts w:asciiTheme="majorHAnsi" w:hAnsiTheme="majorHAnsi"/>
          <w:position w:val="-1"/>
          <w:sz w:val="18"/>
          <w:szCs w:val="18"/>
        </w:rPr>
        <w:t>venue,</w:t>
      </w:r>
      <w:r w:rsidRPr="006E0784">
        <w:rPr>
          <w:rFonts w:asciiTheme="majorHAnsi" w:hAnsiTheme="majorHAnsi"/>
          <w:spacing w:val="5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-1"/>
          <w:sz w:val="18"/>
          <w:szCs w:val="18"/>
        </w:rPr>
        <w:t>Portland,</w:t>
      </w:r>
      <w:r w:rsidRPr="006E0784">
        <w:rPr>
          <w:rFonts w:asciiTheme="majorHAnsi" w:hAnsiTheme="majorHAnsi"/>
          <w:spacing w:val="5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-1"/>
          <w:sz w:val="18"/>
          <w:szCs w:val="18"/>
        </w:rPr>
        <w:t>OR</w:t>
      </w:r>
      <w:r w:rsidRPr="006E0784">
        <w:rPr>
          <w:rFonts w:asciiTheme="majorHAnsi" w:hAnsiTheme="majorHAnsi"/>
          <w:spacing w:val="5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-1"/>
          <w:sz w:val="18"/>
          <w:szCs w:val="18"/>
        </w:rPr>
        <w:t>97229</w:t>
      </w:r>
    </w:p>
    <w:p w14:paraId="04DB221E" w14:textId="77777777" w:rsidR="002C6CA4" w:rsidRPr="006E0784" w:rsidRDefault="002C6CA4">
      <w:pPr>
        <w:spacing w:before="2" w:line="200" w:lineRule="exact"/>
        <w:rPr>
          <w:rFonts w:asciiTheme="majorHAnsi" w:hAnsiTheme="majorHAnsi"/>
          <w:sz w:val="16"/>
          <w:szCs w:val="16"/>
        </w:rPr>
      </w:pPr>
    </w:p>
    <w:p w14:paraId="65B88BC6" w14:textId="77777777" w:rsidR="002C6CA4" w:rsidRPr="006E0784" w:rsidRDefault="0093459C">
      <w:pPr>
        <w:spacing w:before="31" w:line="240" w:lineRule="exact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709E1E84">
          <v:group id="_x0000_s1069" style="position:absolute;left:0;text-align:left;margin-left:27.5pt;margin-top:12.5pt;width:67.45pt;height:1.05pt;z-index:-251659264;mso-position-horizontal-relative:page" coordorigin="550,250" coordsize="1349,21">
            <v:shape id="_x0000_s1071" style="position:absolute;left:560;top:260;width:782;height:0" coordorigin="560,260" coordsize="782,0" path="m560,260r782,e" filled="f" strokecolor="#221f1f" strokeweight=".36936mm">
              <v:path arrowok="t"/>
            </v:shape>
            <v:shape id="_x0000_s1070" style="position:absolute;left:1326;top:260;width:562;height:0" coordorigin="1326,260" coordsize="562,0" path="m1326,260r562,e" filled="f" strokecolor="#221f1f" strokeweight=".36936mm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b/>
          <w:position w:val="-1"/>
          <w:sz w:val="18"/>
          <w:szCs w:val="18"/>
        </w:rPr>
        <w:t>EDUC</w:t>
      </w:r>
      <w:r w:rsidRPr="006E0784">
        <w:rPr>
          <w:rFonts w:asciiTheme="majorHAnsi" w:hAnsiTheme="majorHAnsi"/>
          <w:b/>
          <w:spacing w:val="-16"/>
          <w:position w:val="-1"/>
          <w:sz w:val="18"/>
          <w:szCs w:val="18"/>
        </w:rPr>
        <w:t>A</w:t>
      </w:r>
      <w:r w:rsidRPr="006E0784">
        <w:rPr>
          <w:rFonts w:asciiTheme="majorHAnsi" w:hAnsiTheme="majorHAnsi"/>
          <w:b/>
          <w:position w:val="-1"/>
          <w:sz w:val="18"/>
          <w:szCs w:val="18"/>
        </w:rPr>
        <w:t>TION</w:t>
      </w:r>
    </w:p>
    <w:p w14:paraId="73D71194" w14:textId="77777777" w:rsidR="002C6CA4" w:rsidRPr="006E0784" w:rsidRDefault="002C6CA4">
      <w:pPr>
        <w:spacing w:line="160" w:lineRule="exact"/>
        <w:rPr>
          <w:rFonts w:asciiTheme="majorHAnsi" w:hAnsiTheme="majorHAnsi"/>
          <w:sz w:val="12"/>
          <w:szCs w:val="12"/>
        </w:rPr>
      </w:pPr>
    </w:p>
    <w:p w14:paraId="1CCA5520" w14:textId="77777777" w:rsidR="002C6CA4" w:rsidRPr="006E0784" w:rsidRDefault="0093459C">
      <w:pPr>
        <w:spacing w:before="31" w:line="250" w:lineRule="auto"/>
        <w:ind w:left="100" w:right="7444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pacing w:val="-12"/>
          <w:sz w:val="18"/>
          <w:szCs w:val="18"/>
        </w:rPr>
        <w:t>W</w:t>
      </w:r>
      <w:r w:rsidRPr="006E0784">
        <w:rPr>
          <w:rFonts w:asciiTheme="majorHAnsi" w:hAnsiTheme="majorHAnsi"/>
          <w:b/>
          <w:sz w:val="18"/>
          <w:szCs w:val="18"/>
        </w:rPr>
        <w:t>ashington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University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in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11"/>
          <w:sz w:val="18"/>
          <w:szCs w:val="18"/>
        </w:rPr>
        <w:t>S</w:t>
      </w:r>
      <w:r w:rsidRPr="006E0784">
        <w:rPr>
          <w:rFonts w:asciiTheme="majorHAnsi" w:hAnsiTheme="majorHAnsi"/>
          <w:b/>
          <w:sz w:val="18"/>
          <w:szCs w:val="18"/>
        </w:rPr>
        <w:t>t.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 xml:space="preserve">Louis, </w:t>
      </w:r>
      <w:r w:rsidRPr="006E0784">
        <w:rPr>
          <w:rFonts w:asciiTheme="majorHAnsi" w:hAnsiTheme="majorHAnsi"/>
          <w:sz w:val="18"/>
          <w:szCs w:val="18"/>
        </w:rPr>
        <w:t>MO Bachelor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Arts,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</w:t>
      </w:r>
      <w:r w:rsidRPr="006E0784">
        <w:rPr>
          <w:rFonts w:asciiTheme="majorHAnsi" w:hAnsiTheme="majorHAnsi"/>
          <w:spacing w:val="-8"/>
          <w:sz w:val="18"/>
          <w:szCs w:val="18"/>
        </w:rPr>
        <w:t>1</w:t>
      </w:r>
      <w:r w:rsidRPr="006E0784">
        <w:rPr>
          <w:rFonts w:asciiTheme="majorHAnsi" w:hAnsiTheme="majorHAnsi"/>
          <w:sz w:val="18"/>
          <w:szCs w:val="18"/>
        </w:rPr>
        <w:t>1</w:t>
      </w:r>
    </w:p>
    <w:p w14:paraId="193077EE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Major: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 xml:space="preserve">English </w:t>
      </w:r>
      <w:r w:rsidRPr="006E0784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Minor: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Psychology</w:t>
      </w:r>
    </w:p>
    <w:p w14:paraId="7375ADFD" w14:textId="77777777" w:rsidR="002C6CA4" w:rsidRPr="006E0784" w:rsidRDefault="0093459C">
      <w:pPr>
        <w:spacing w:before="11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Honors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and</w:t>
      </w:r>
      <w:r w:rsidRPr="006E0784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16"/>
          <w:sz w:val="18"/>
          <w:szCs w:val="18"/>
        </w:rPr>
        <w:t>A</w:t>
      </w:r>
      <w:r w:rsidRPr="006E0784">
        <w:rPr>
          <w:rFonts w:asciiTheme="majorHAnsi" w:hAnsiTheme="majorHAnsi"/>
          <w:b/>
          <w:sz w:val="18"/>
          <w:szCs w:val="18"/>
        </w:rPr>
        <w:t>wards:</w:t>
      </w:r>
    </w:p>
    <w:p w14:paraId="04A0BC86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Dean</w:t>
      </w:r>
      <w:r w:rsidRPr="006E0784">
        <w:rPr>
          <w:rFonts w:asciiTheme="majorHAnsi" w:hAnsiTheme="majorHAnsi"/>
          <w:spacing w:val="-12"/>
          <w:sz w:val="18"/>
          <w:szCs w:val="18"/>
        </w:rPr>
        <w:t>’</w:t>
      </w:r>
      <w:r w:rsidRPr="006E0784">
        <w:rPr>
          <w:rFonts w:asciiTheme="majorHAnsi" w:hAnsiTheme="majorHAnsi"/>
          <w:sz w:val="18"/>
          <w:szCs w:val="18"/>
        </w:rPr>
        <w:t>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List,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5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semesters</w:t>
      </w:r>
    </w:p>
    <w:p w14:paraId="256D0CAA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Lock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Chain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Sophomore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Honorar</w:t>
      </w:r>
      <w:r w:rsidRPr="006E0784">
        <w:rPr>
          <w:rFonts w:asciiTheme="majorHAnsi" w:hAnsiTheme="majorHAnsi"/>
          <w:spacing w:val="-14"/>
          <w:sz w:val="18"/>
          <w:szCs w:val="18"/>
        </w:rPr>
        <w:t>y</w:t>
      </w:r>
      <w:r w:rsidRPr="006E0784">
        <w:rPr>
          <w:rFonts w:asciiTheme="majorHAnsi" w:hAnsiTheme="majorHAnsi"/>
          <w:sz w:val="18"/>
          <w:szCs w:val="18"/>
        </w:rPr>
        <w:t>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2008</w:t>
      </w:r>
    </w:p>
    <w:p w14:paraId="638BA122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7EB18B36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University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of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Queensland,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Brisbane,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Australia</w:t>
      </w:r>
    </w:p>
    <w:p w14:paraId="7C368C1A" w14:textId="77777777" w:rsidR="002C6CA4" w:rsidRPr="006E0784" w:rsidRDefault="0093459C">
      <w:pPr>
        <w:spacing w:before="11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Spring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Semester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2007</w:t>
      </w:r>
    </w:p>
    <w:p w14:paraId="53A9BA74" w14:textId="77777777" w:rsidR="002C6CA4" w:rsidRPr="006E0784" w:rsidRDefault="0093459C">
      <w:pPr>
        <w:spacing w:before="11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Focus: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Environmental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tudies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immersion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Australian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culture</w:t>
      </w:r>
    </w:p>
    <w:p w14:paraId="3162DB78" w14:textId="77777777" w:rsidR="002C6CA4" w:rsidRPr="006E0784" w:rsidRDefault="002C6CA4">
      <w:pPr>
        <w:spacing w:before="7" w:line="220" w:lineRule="exact"/>
        <w:rPr>
          <w:rFonts w:asciiTheme="majorHAnsi" w:hAnsiTheme="majorHAnsi"/>
          <w:sz w:val="18"/>
          <w:szCs w:val="18"/>
        </w:rPr>
      </w:pPr>
    </w:p>
    <w:p w14:paraId="388A5094" w14:textId="77777777" w:rsidR="002C6CA4" w:rsidRPr="006E0784" w:rsidRDefault="0093459C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7D05ACCE">
          <v:group id="_x0000_s1067" style="position:absolute;left:0;text-align:left;margin-left:96.45pt;margin-top:11.45pt;width:2.4pt;height:0;z-index:-251658240;mso-position-horizontal-relative:page" coordorigin="1929,229" coordsize="48,0">
            <v:shape id="_x0000_s1068" style="position:absolute;left:1929;top:229;width:48;height:0" coordorigin="1929,229" coordsize="48,0" path="m1929,229r49,e" filled="f" strokecolor="#221f1f" strokeweight=".36936mm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b/>
          <w:position w:val="-1"/>
          <w:sz w:val="18"/>
          <w:szCs w:val="18"/>
          <w:u w:val="thick" w:color="221F1F"/>
        </w:rPr>
        <w:t>INTERNSHIP</w:t>
      </w:r>
      <w:r w:rsidRPr="006E0784">
        <w:rPr>
          <w:rFonts w:asciiTheme="majorHAnsi" w:hAnsiTheme="majorHAnsi"/>
          <w:b/>
          <w:spacing w:val="-6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position w:val="-1"/>
          <w:sz w:val="18"/>
          <w:szCs w:val="18"/>
          <w:u w:val="thick" w:color="221F1F"/>
        </w:rPr>
        <w:t>EXPERIENCE</w:t>
      </w:r>
    </w:p>
    <w:p w14:paraId="2D420A45" w14:textId="77777777" w:rsidR="002C6CA4" w:rsidRPr="006E0784" w:rsidRDefault="002C6CA4">
      <w:pPr>
        <w:spacing w:before="1" w:line="160" w:lineRule="exact"/>
        <w:rPr>
          <w:rFonts w:asciiTheme="majorHAnsi" w:hAnsiTheme="majorHAnsi"/>
          <w:sz w:val="12"/>
          <w:szCs w:val="12"/>
        </w:rPr>
      </w:pPr>
    </w:p>
    <w:p w14:paraId="5990BE00" w14:textId="77777777" w:rsidR="002C6CA4" w:rsidRPr="006E0784" w:rsidRDefault="0093459C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Interdisciplinary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Envi</w:t>
      </w:r>
      <w:r w:rsidRPr="006E0784">
        <w:rPr>
          <w:rFonts w:asciiTheme="majorHAnsi" w:hAnsiTheme="majorHAnsi"/>
          <w:b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b/>
          <w:sz w:val="18"/>
          <w:szCs w:val="18"/>
        </w:rPr>
        <w:t>onmental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Law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Clinic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26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t.</w:t>
      </w:r>
      <w:r w:rsidRPr="006E0784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Louis,</w:t>
      </w:r>
      <w:r w:rsidRPr="006E0784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</w:t>
      </w:r>
    </w:p>
    <w:p w14:paraId="20D5E40A" w14:textId="77777777" w:rsidR="002C6CA4" w:rsidRPr="006E0784" w:rsidRDefault="0093459C">
      <w:pPr>
        <w:spacing w:before="10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pacing w:val="-7"/>
          <w:sz w:val="18"/>
          <w:szCs w:val="18"/>
        </w:rPr>
        <w:t>S</w:t>
      </w:r>
      <w:r w:rsidRPr="006E0784">
        <w:rPr>
          <w:rFonts w:asciiTheme="majorHAnsi" w:hAnsiTheme="majorHAnsi"/>
          <w:i/>
          <w:sz w:val="18"/>
          <w:szCs w:val="18"/>
        </w:rPr>
        <w:t>tudent</w:t>
      </w:r>
      <w:r w:rsidRPr="006E0784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Consultant</w:t>
      </w:r>
      <w:r w:rsidRPr="006E0784">
        <w:rPr>
          <w:rFonts w:asciiTheme="majorHAnsi" w:hAnsiTheme="majorHAnsi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4"/>
          <w:sz w:val="18"/>
          <w:szCs w:val="18"/>
        </w:rPr>
        <w:t>Januar</w:t>
      </w:r>
      <w:r w:rsidRPr="006E0784">
        <w:rPr>
          <w:rFonts w:asciiTheme="majorHAnsi" w:hAnsiTheme="majorHAnsi"/>
          <w:sz w:val="18"/>
          <w:szCs w:val="18"/>
        </w:rPr>
        <w:t xml:space="preserve">y </w:t>
      </w:r>
      <w:r w:rsidRPr="006E0784">
        <w:rPr>
          <w:rFonts w:asciiTheme="majorHAnsi" w:hAnsiTheme="majorHAnsi"/>
          <w:spacing w:val="34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 xml:space="preserve">- </w:t>
      </w:r>
      <w:r w:rsidRPr="006E0784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4"/>
          <w:sz w:val="18"/>
          <w:szCs w:val="18"/>
        </w:rPr>
        <w:t>Augus</w:t>
      </w:r>
      <w:r w:rsidRPr="006E0784">
        <w:rPr>
          <w:rFonts w:asciiTheme="majorHAnsi" w:hAnsiTheme="majorHAnsi"/>
          <w:sz w:val="18"/>
          <w:szCs w:val="18"/>
        </w:rPr>
        <w:t xml:space="preserve">t </w:t>
      </w:r>
      <w:r w:rsidRPr="006E0784">
        <w:rPr>
          <w:rFonts w:asciiTheme="majorHAnsi" w:hAnsiTheme="majorHAnsi"/>
          <w:spacing w:val="34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4"/>
          <w:sz w:val="18"/>
          <w:szCs w:val="18"/>
        </w:rPr>
        <w:t>2010</w:t>
      </w:r>
    </w:p>
    <w:p w14:paraId="489A0589" w14:textId="77777777" w:rsidR="002C6CA4" w:rsidRPr="006E0784" w:rsidRDefault="0093459C">
      <w:pPr>
        <w:spacing w:before="10" w:line="250" w:lineRule="auto"/>
        <w:ind w:left="460" w:right="2084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pacing w:val="-17"/>
          <w:sz w:val="18"/>
          <w:szCs w:val="18"/>
        </w:rPr>
        <w:t>W</w:t>
      </w:r>
      <w:r w:rsidRPr="006E0784">
        <w:rPr>
          <w:rFonts w:asciiTheme="majorHAnsi" w:hAnsiTheme="majorHAnsi"/>
          <w:sz w:val="18"/>
          <w:szCs w:val="18"/>
        </w:rPr>
        <w:t>ork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with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student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attorneys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provide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legal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technical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assistance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environmental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community health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problems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individuals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ganizations.</w:t>
      </w:r>
    </w:p>
    <w:p w14:paraId="57D3318F" w14:textId="77777777" w:rsidR="002C6CA4" w:rsidRPr="006E0784" w:rsidRDefault="002C6CA4">
      <w:pPr>
        <w:spacing w:before="12" w:line="240" w:lineRule="exact"/>
        <w:rPr>
          <w:rFonts w:asciiTheme="majorHAnsi" w:hAnsiTheme="majorHAnsi"/>
        </w:rPr>
      </w:pPr>
    </w:p>
    <w:p w14:paraId="5C211E27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Joe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B</w:t>
      </w:r>
      <w:r w:rsidRPr="006E0784">
        <w:rPr>
          <w:rFonts w:asciiTheme="majorHAnsi" w:hAnsiTheme="majorHAnsi"/>
          <w:b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b/>
          <w:sz w:val="18"/>
          <w:szCs w:val="18"/>
        </w:rPr>
        <w:t>own</w:t>
      </w:r>
      <w:r w:rsidRPr="006E0784">
        <w:rPr>
          <w:rFonts w:asciiTheme="majorHAnsi" w:hAnsiTheme="majorHAnsi"/>
          <w:b/>
          <w:spacing w:val="-8"/>
          <w:sz w:val="18"/>
          <w:szCs w:val="18"/>
        </w:rPr>
        <w:t>’</w:t>
      </w:r>
      <w:r w:rsidRPr="006E0784">
        <w:rPr>
          <w:rFonts w:asciiTheme="majorHAnsi" w:hAnsiTheme="majorHAnsi"/>
          <w:b/>
          <w:sz w:val="18"/>
          <w:szCs w:val="18"/>
        </w:rPr>
        <w:t>s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Campaign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to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the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U.S.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Senate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1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Portland,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OR</w:t>
      </w:r>
    </w:p>
    <w:p w14:paraId="7D8EAAE3" w14:textId="77777777" w:rsidR="002C6CA4" w:rsidRPr="006E0784" w:rsidRDefault="0093459C">
      <w:pPr>
        <w:spacing w:before="10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z w:val="18"/>
          <w:szCs w:val="18"/>
        </w:rPr>
        <w:t xml:space="preserve">Intern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z w:val="18"/>
          <w:szCs w:val="18"/>
        </w:rPr>
        <w:t xml:space="preserve">                                                  </w:t>
      </w:r>
      <w:r w:rsidRPr="006E0784">
        <w:rPr>
          <w:rFonts w:asciiTheme="majorHAnsi" w:hAnsiTheme="majorHAnsi"/>
          <w:i/>
          <w:spacing w:val="12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May</w:t>
      </w:r>
      <w:r w:rsidRPr="006E0784">
        <w:rPr>
          <w:rFonts w:asciiTheme="majorHAnsi" w:hAnsiTheme="majorHAnsi"/>
          <w:spacing w:val="32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-</w:t>
      </w:r>
      <w:r w:rsidRPr="006E0784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August</w:t>
      </w:r>
      <w:r w:rsidRPr="006E0784">
        <w:rPr>
          <w:rFonts w:asciiTheme="majorHAnsi" w:hAnsiTheme="majorHAnsi"/>
          <w:spacing w:val="32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2009</w:t>
      </w:r>
    </w:p>
    <w:p w14:paraId="653EB5CE" w14:textId="77777777" w:rsidR="002C6CA4" w:rsidRPr="006E0784" w:rsidRDefault="0093459C">
      <w:pPr>
        <w:spacing w:before="10" w:line="250" w:lineRule="auto"/>
        <w:ind w:left="460" w:right="2085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Gathered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information,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maintained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database,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wrote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letters,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participated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ganizing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conferences,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 represented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candidate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various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 xml:space="preserve">situations. </w:t>
      </w:r>
      <w:r w:rsidRPr="006E0784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Participated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fundraising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events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personally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raised</w:t>
      </w:r>
    </w:p>
    <w:p w14:paraId="31D19D0B" w14:textId="77777777" w:rsidR="002C6CA4" w:rsidRPr="006E0784" w:rsidRDefault="0093459C">
      <w:pPr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$10,000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through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telephone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pledges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doo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-knocking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activities.</w:t>
      </w:r>
    </w:p>
    <w:p w14:paraId="5182767A" w14:textId="77777777" w:rsidR="002C6CA4" w:rsidRPr="006E0784" w:rsidRDefault="002C6CA4">
      <w:pPr>
        <w:spacing w:before="1" w:line="240" w:lineRule="exact"/>
        <w:rPr>
          <w:rFonts w:asciiTheme="majorHAnsi" w:hAnsiTheme="majorHAnsi"/>
        </w:rPr>
      </w:pPr>
    </w:p>
    <w:p w14:paraId="15080B1A" w14:textId="77777777" w:rsidR="002C6CA4" w:rsidRPr="006E0784" w:rsidRDefault="0093459C">
      <w:pPr>
        <w:spacing w:line="240" w:lineRule="exact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5DC3489B">
          <v:group id="_x0000_s1063" style="position:absolute;left:0;text-align:left;margin-left:99pt;margin-top:10.95pt;width:153.4pt;height:1.05pt;z-index:-251657216;mso-position-horizontal-relative:page" coordorigin="1980,219" coordsize="3068,21">
            <v:shape id="_x0000_s1066" style="position:absolute;left:1990;top:229;width:48;height:0" coordorigin="1990,229" coordsize="48,0" path="m1990,229r49,e" filled="f" strokecolor="#221f1f" strokeweight=".36936mm">
              <v:path arrowok="t"/>
            </v:shape>
            <v:shape id="_x0000_s1065" style="position:absolute;left:2027;top:229;width:965;height:0" coordorigin="2027,229" coordsize="965,0" path="m2027,229r965,e" filled="f" strokecolor="#221f1f" strokeweight=".36936mm">
              <v:path arrowok="t"/>
            </v:shape>
            <v:shape id="_x0000_s1064" style="position:absolute;left:2984;top:229;width:2053;height:0" coordorigin="2984,229" coordsize="2053,0" path="m2984,229r2053,e" filled="f" strokecolor="#221f1f" strokeweight=".36936mm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b/>
          <w:position w:val="-1"/>
          <w:sz w:val="18"/>
          <w:szCs w:val="18"/>
          <w:u w:val="thick" w:color="221F1F"/>
        </w:rPr>
        <w:t>LEADERSHIP</w:t>
      </w:r>
      <w:r w:rsidRPr="006E0784">
        <w:rPr>
          <w:rFonts w:asciiTheme="majorHAnsi" w:hAnsiTheme="majorHAnsi"/>
          <w:b/>
          <w:spacing w:val="-19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position w:val="-1"/>
          <w:sz w:val="18"/>
          <w:szCs w:val="18"/>
        </w:rPr>
        <w:t>AND</w:t>
      </w:r>
      <w:r w:rsidRPr="006E0784">
        <w:rPr>
          <w:rFonts w:asciiTheme="majorHAnsi" w:hAnsiTheme="majorHAnsi"/>
          <w:b/>
          <w:spacing w:val="6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position w:val="-1"/>
          <w:sz w:val="18"/>
          <w:szCs w:val="18"/>
        </w:rPr>
        <w:t>SE</w:t>
      </w:r>
      <w:r w:rsidRPr="006E0784">
        <w:rPr>
          <w:rFonts w:asciiTheme="majorHAnsi" w:hAnsiTheme="majorHAnsi"/>
          <w:b/>
          <w:spacing w:val="-8"/>
          <w:position w:val="-1"/>
          <w:sz w:val="18"/>
          <w:szCs w:val="18"/>
        </w:rPr>
        <w:t>R</w:t>
      </w:r>
      <w:r w:rsidRPr="006E0784">
        <w:rPr>
          <w:rFonts w:asciiTheme="majorHAnsi" w:hAnsiTheme="majorHAnsi"/>
          <w:b/>
          <w:position w:val="-1"/>
          <w:sz w:val="18"/>
          <w:szCs w:val="18"/>
        </w:rPr>
        <w:t>VICE</w:t>
      </w:r>
      <w:r w:rsidRPr="006E0784">
        <w:rPr>
          <w:rFonts w:asciiTheme="majorHAnsi" w:hAnsiTheme="majorHAnsi"/>
          <w:b/>
          <w:spacing w:val="6"/>
          <w:position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position w:val="-1"/>
          <w:sz w:val="18"/>
          <w:szCs w:val="18"/>
        </w:rPr>
        <w:t>EXPERIENCE</w:t>
      </w:r>
    </w:p>
    <w:p w14:paraId="709EA3AF" w14:textId="77777777" w:rsidR="002C6CA4" w:rsidRPr="006E0784" w:rsidRDefault="002C6CA4">
      <w:pPr>
        <w:spacing w:before="3" w:line="160" w:lineRule="exact"/>
        <w:rPr>
          <w:rFonts w:asciiTheme="majorHAnsi" w:hAnsiTheme="majorHAnsi"/>
          <w:sz w:val="14"/>
          <w:szCs w:val="14"/>
        </w:rPr>
      </w:pPr>
    </w:p>
    <w:p w14:paraId="10FA561B" w14:textId="77777777" w:rsidR="002C6CA4" w:rsidRPr="006E0784" w:rsidRDefault="0093459C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pacing w:val="-12"/>
          <w:sz w:val="18"/>
          <w:szCs w:val="18"/>
        </w:rPr>
        <w:t>W</w:t>
      </w:r>
      <w:r w:rsidRPr="006E0784">
        <w:rPr>
          <w:rFonts w:asciiTheme="majorHAnsi" w:hAnsiTheme="majorHAnsi"/>
          <w:b/>
          <w:sz w:val="18"/>
          <w:szCs w:val="18"/>
        </w:rPr>
        <w:t>ashington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University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Residential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Life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27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t.</w:t>
      </w:r>
      <w:r w:rsidRPr="006E0784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Louis,</w:t>
      </w:r>
      <w:r w:rsidRPr="006E0784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</w:t>
      </w:r>
    </w:p>
    <w:p w14:paraId="6EC60214" w14:textId="77777777" w:rsidR="002C6CA4" w:rsidRPr="006E0784" w:rsidRDefault="0093459C">
      <w:pPr>
        <w:spacing w:before="10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z w:val="18"/>
          <w:szCs w:val="18"/>
        </w:rPr>
        <w:t>Resident</w:t>
      </w:r>
      <w:r w:rsidRPr="006E0784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Advisor</w:t>
      </w:r>
      <w:r w:rsidRPr="006E0784">
        <w:rPr>
          <w:rFonts w:asciiTheme="majorHAnsi" w:hAnsiTheme="maj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32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May</w:t>
      </w:r>
      <w:r w:rsidRPr="006E0784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2009</w:t>
      </w:r>
      <w:r w:rsidRPr="006E0784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-</w:t>
      </w:r>
      <w:r w:rsidRPr="006E0784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Present</w:t>
      </w:r>
    </w:p>
    <w:p w14:paraId="3D4AA2EA" w14:textId="77777777" w:rsidR="002C6CA4" w:rsidRPr="006E0784" w:rsidRDefault="0093459C">
      <w:pPr>
        <w:spacing w:before="10" w:line="250" w:lineRule="auto"/>
        <w:ind w:left="460" w:right="1555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Supervise,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counsel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advise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60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freshmen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 xml:space="preserve">residents. </w:t>
      </w:r>
      <w:r w:rsidRPr="006E0784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Design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implement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weekly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floor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programs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intended to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educate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develop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residents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their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communit</w:t>
      </w:r>
      <w:r w:rsidRPr="006E0784">
        <w:rPr>
          <w:rFonts w:asciiTheme="majorHAnsi" w:hAnsiTheme="majorHAnsi"/>
          <w:spacing w:val="-14"/>
          <w:sz w:val="18"/>
          <w:szCs w:val="18"/>
        </w:rPr>
        <w:t>y</w:t>
      </w:r>
      <w:r w:rsidRPr="006E0784">
        <w:rPr>
          <w:rFonts w:asciiTheme="majorHAnsi" w:hAnsiTheme="majorHAnsi"/>
          <w:sz w:val="18"/>
          <w:szCs w:val="18"/>
        </w:rPr>
        <w:t xml:space="preserve">. </w:t>
      </w:r>
      <w:r w:rsidRPr="006E0784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Completed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over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100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hours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training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areas including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conflict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resolution,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diversity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awareness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leadership.</w:t>
      </w:r>
    </w:p>
    <w:p w14:paraId="7358C957" w14:textId="77777777" w:rsidR="002C6CA4" w:rsidRPr="006E0784" w:rsidRDefault="002C6CA4">
      <w:pPr>
        <w:spacing w:before="9" w:line="160" w:lineRule="exact"/>
        <w:rPr>
          <w:rFonts w:asciiTheme="majorHAnsi" w:hAnsiTheme="majorHAnsi"/>
          <w:sz w:val="14"/>
          <w:szCs w:val="14"/>
        </w:rPr>
      </w:pPr>
    </w:p>
    <w:p w14:paraId="303102BF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Office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of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Judicial</w:t>
      </w:r>
      <w:r w:rsidRPr="006E0784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Affairs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4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t.</w:t>
      </w:r>
      <w:r w:rsidRPr="006E0784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Louis,</w:t>
      </w:r>
      <w:r w:rsidRPr="006E0784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</w:t>
      </w:r>
    </w:p>
    <w:p w14:paraId="634321D7" w14:textId="77777777" w:rsidR="002C6CA4" w:rsidRPr="006E0784" w:rsidRDefault="0093459C">
      <w:pPr>
        <w:spacing w:before="10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z w:val="18"/>
          <w:szCs w:val="18"/>
        </w:rPr>
        <w:t>Boa</w:t>
      </w:r>
      <w:r w:rsidRPr="006E0784">
        <w:rPr>
          <w:rFonts w:asciiTheme="majorHAnsi" w:hAnsiTheme="majorHAnsi"/>
          <w:i/>
          <w:spacing w:val="-8"/>
          <w:sz w:val="18"/>
          <w:szCs w:val="18"/>
        </w:rPr>
        <w:t>r</w:t>
      </w:r>
      <w:r w:rsidRPr="006E0784">
        <w:rPr>
          <w:rFonts w:asciiTheme="majorHAnsi" w:hAnsiTheme="majorHAnsi"/>
          <w:i/>
          <w:sz w:val="18"/>
          <w:szCs w:val="18"/>
        </w:rPr>
        <w:t>d</w:t>
      </w:r>
      <w:r w:rsidRPr="006E0784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Member</w:t>
      </w:r>
      <w:r w:rsidRPr="006E0784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of</w:t>
      </w:r>
      <w:r w:rsidRPr="006E0784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Conduct</w:t>
      </w:r>
      <w:r w:rsidRPr="006E0784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Council</w:t>
      </w:r>
      <w:r w:rsidRPr="006E0784">
        <w:rPr>
          <w:rFonts w:asciiTheme="majorHAnsi" w:hAnsiTheme="majorHAnsi"/>
          <w:i/>
          <w:sz w:val="18"/>
          <w:szCs w:val="18"/>
        </w:rPr>
        <w:t xml:space="preserve">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44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October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2007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-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May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2008</w:t>
      </w:r>
    </w:p>
    <w:p w14:paraId="217627BF" w14:textId="77777777" w:rsidR="002C6CA4" w:rsidRPr="006E0784" w:rsidRDefault="0093459C">
      <w:pPr>
        <w:spacing w:before="10" w:line="250" w:lineRule="auto"/>
        <w:ind w:left="460" w:right="167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Appointed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Director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Judicial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</w:t>
      </w:r>
      <w:r w:rsidRPr="006E0784">
        <w:rPr>
          <w:rFonts w:asciiTheme="majorHAnsi" w:hAnsiTheme="majorHAnsi"/>
          <w:spacing w:val="-4"/>
          <w:sz w:val="18"/>
          <w:szCs w:val="18"/>
        </w:rPr>
        <w:t>f</w:t>
      </w:r>
      <w:r w:rsidRPr="006E0784">
        <w:rPr>
          <w:rFonts w:asciiTheme="majorHAnsi" w:hAnsiTheme="majorHAnsi"/>
          <w:sz w:val="18"/>
          <w:szCs w:val="18"/>
        </w:rPr>
        <w:t>fairs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Dean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tudents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participate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four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hearings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 xml:space="preserve">the </w:t>
      </w:r>
      <w:r w:rsidRPr="006E0784">
        <w:rPr>
          <w:rFonts w:asciiTheme="majorHAnsi" w:hAnsiTheme="majorHAnsi"/>
          <w:sz w:val="18"/>
          <w:szCs w:val="18"/>
        </w:rPr>
        <w:t>resolution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complaints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against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 xml:space="preserve">students. </w:t>
      </w:r>
      <w:r w:rsidRPr="006E0784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Created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enforced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academic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social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sanctions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against students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who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violated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Code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Conduct.</w:t>
      </w:r>
    </w:p>
    <w:p w14:paraId="4CDFA0C7" w14:textId="77777777" w:rsidR="002C6CA4" w:rsidRPr="006E0784" w:rsidRDefault="002C6CA4">
      <w:pPr>
        <w:spacing w:before="12" w:line="240" w:lineRule="exact"/>
        <w:rPr>
          <w:rFonts w:asciiTheme="majorHAnsi" w:hAnsiTheme="majorHAnsi"/>
        </w:rPr>
      </w:pPr>
    </w:p>
    <w:p w14:paraId="3A27DCB1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Boston</w:t>
      </w:r>
      <w:r w:rsidRPr="006E0784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8"/>
          <w:sz w:val="18"/>
          <w:szCs w:val="18"/>
        </w:rPr>
        <w:t>V</w:t>
      </w:r>
      <w:r w:rsidRPr="006E0784">
        <w:rPr>
          <w:rFonts w:asciiTheme="majorHAnsi" w:hAnsiTheme="majorHAnsi"/>
          <w:b/>
          <w:sz w:val="18"/>
          <w:szCs w:val="18"/>
        </w:rPr>
        <w:t>isito</w:t>
      </w:r>
      <w:r w:rsidRPr="006E0784">
        <w:rPr>
          <w:rFonts w:asciiTheme="majorHAnsi" w:hAnsiTheme="majorHAnsi"/>
          <w:b/>
          <w:spacing w:val="4"/>
          <w:sz w:val="18"/>
          <w:szCs w:val="18"/>
        </w:rPr>
        <w:t>r</w:t>
      </w:r>
      <w:r w:rsidRPr="006E0784">
        <w:rPr>
          <w:rFonts w:asciiTheme="majorHAnsi" w:hAnsiTheme="majorHAnsi"/>
          <w:b/>
          <w:spacing w:val="-8"/>
          <w:sz w:val="18"/>
          <w:szCs w:val="18"/>
        </w:rPr>
        <w:t>’</w:t>
      </w:r>
      <w:r w:rsidRPr="006E0784">
        <w:rPr>
          <w:rFonts w:asciiTheme="majorHAnsi" w:hAnsiTheme="majorHAnsi"/>
          <w:b/>
          <w:sz w:val="18"/>
          <w:szCs w:val="18"/>
        </w:rPr>
        <w:t>s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Bu</w:t>
      </w:r>
      <w:r w:rsidRPr="006E0784">
        <w:rPr>
          <w:rFonts w:asciiTheme="majorHAnsi" w:hAnsiTheme="majorHAnsi"/>
          <w:b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b/>
          <w:sz w:val="18"/>
          <w:szCs w:val="18"/>
        </w:rPr>
        <w:t>eau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3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 xml:space="preserve">Boston, </w:t>
      </w:r>
      <w:r w:rsidRPr="006E0784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</w:t>
      </w:r>
    </w:p>
    <w:p w14:paraId="264A4972" w14:textId="77777777" w:rsidR="002C6CA4" w:rsidRPr="006E0784" w:rsidRDefault="0093459C">
      <w:pPr>
        <w:spacing w:before="10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pacing w:val="-16"/>
          <w:sz w:val="18"/>
          <w:szCs w:val="18"/>
        </w:rPr>
        <w:t>V</w:t>
      </w:r>
      <w:r w:rsidRPr="006E0784">
        <w:rPr>
          <w:rFonts w:asciiTheme="majorHAnsi" w:hAnsiTheme="majorHAnsi"/>
          <w:i/>
          <w:sz w:val="18"/>
          <w:szCs w:val="18"/>
        </w:rPr>
        <w:t>isitor</w:t>
      </w:r>
      <w:r w:rsidRPr="006E0784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Center</w:t>
      </w:r>
      <w:r w:rsidRPr="006E0784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Associate</w:t>
      </w:r>
      <w:r w:rsidRPr="006E0784">
        <w:rPr>
          <w:rFonts w:asciiTheme="majorHAnsi" w:hAnsiTheme="majorHAnsi"/>
          <w:i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29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-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August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2008</w:t>
      </w:r>
    </w:p>
    <w:p w14:paraId="0AF05769" w14:textId="77777777" w:rsidR="002C6CA4" w:rsidRPr="006E0784" w:rsidRDefault="0093459C">
      <w:pPr>
        <w:spacing w:before="10" w:line="257" w:lineRule="auto"/>
        <w:ind w:left="460" w:right="171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Assembled,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ganized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mailed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visitors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packets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over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500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prospective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tourists.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Selected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“July</w:t>
      </w:r>
      <w:r w:rsidRPr="006E0784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Associate of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Month'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providing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superior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customer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service.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Greeted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tourists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promoted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merchandise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sales.</w:t>
      </w:r>
    </w:p>
    <w:p w14:paraId="41560513" w14:textId="77777777" w:rsidR="002C6CA4" w:rsidRPr="006E0784" w:rsidRDefault="002C6CA4">
      <w:pPr>
        <w:spacing w:before="5" w:line="220" w:lineRule="exact"/>
        <w:rPr>
          <w:rFonts w:asciiTheme="majorHAnsi" w:hAnsiTheme="majorHAnsi"/>
          <w:sz w:val="18"/>
          <w:szCs w:val="18"/>
        </w:rPr>
      </w:pPr>
    </w:p>
    <w:p w14:paraId="1C0D9102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  <w:u w:val="thick" w:color="221F1F"/>
        </w:rPr>
        <w:t>SKILLS</w:t>
      </w:r>
    </w:p>
    <w:p w14:paraId="4F80AACE" w14:textId="77777777" w:rsidR="002C6CA4" w:rsidRPr="006E0784" w:rsidRDefault="002C6CA4">
      <w:pPr>
        <w:spacing w:before="7" w:line="160" w:lineRule="exact"/>
        <w:rPr>
          <w:rFonts w:asciiTheme="majorHAnsi" w:hAnsiTheme="majorHAnsi"/>
          <w:sz w:val="12"/>
          <w:szCs w:val="12"/>
        </w:rPr>
      </w:pPr>
    </w:p>
    <w:p w14:paraId="162579B4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Computer: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Proficient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Microsoft</w:t>
      </w:r>
      <w:r w:rsidRPr="006E0784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17"/>
          <w:sz w:val="18"/>
          <w:szCs w:val="18"/>
        </w:rPr>
        <w:t>W</w:t>
      </w:r>
      <w:r w:rsidRPr="006E0784">
        <w:rPr>
          <w:rFonts w:asciiTheme="majorHAnsi" w:hAnsiTheme="majorHAnsi"/>
          <w:sz w:val="18"/>
          <w:szCs w:val="18"/>
        </w:rPr>
        <w:t>ord,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Excel,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Dreamweaver</w:t>
      </w:r>
    </w:p>
    <w:p w14:paraId="36BAB234" w14:textId="77777777" w:rsidR="002C6CA4" w:rsidRPr="006E0784" w:rsidRDefault="0093459C">
      <w:pPr>
        <w:spacing w:before="17"/>
        <w:ind w:left="100"/>
        <w:rPr>
          <w:rFonts w:asciiTheme="majorHAnsi" w:hAnsiTheme="majorHAnsi"/>
          <w:sz w:val="18"/>
          <w:szCs w:val="18"/>
        </w:rPr>
        <w:sectPr w:rsidR="002C6CA4" w:rsidRPr="006E0784">
          <w:pgSz w:w="12240" w:h="15840"/>
          <w:pgMar w:top="440" w:right="440" w:bottom="0" w:left="460" w:header="0" w:footer="0" w:gutter="0"/>
          <w:cols w:space="720"/>
        </w:sectPr>
      </w:pPr>
      <w:r w:rsidRPr="006E0784">
        <w:rPr>
          <w:rFonts w:asciiTheme="majorHAnsi" w:hAnsiTheme="majorHAnsi"/>
          <w:sz w:val="18"/>
          <w:szCs w:val="18"/>
        </w:rPr>
        <w:t>Language: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Proficient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Spanish</w:t>
      </w:r>
    </w:p>
    <w:p w14:paraId="33533721" w14:textId="77777777" w:rsidR="002C6CA4" w:rsidRPr="006E0784" w:rsidRDefault="0093459C">
      <w:pPr>
        <w:spacing w:before="72" w:line="240" w:lineRule="exact"/>
        <w:ind w:left="133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lastRenderedPageBreak/>
        <w:t>Sample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4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-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b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Ch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onol</w:t>
      </w:r>
      <w:r w:rsidRPr="006E0784">
        <w:rPr>
          <w:rFonts w:asciiTheme="majorHAnsi" w:eastAsia="Garamond" w:hAnsiTheme="majorHAnsi" w:cs="Garamond"/>
          <w:b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gical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(senior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seeking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full-time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theater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oup)</w:t>
      </w:r>
    </w:p>
    <w:p w14:paraId="1A76B658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73E2123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58A2D63" w14:textId="77777777" w:rsidR="002C6CA4" w:rsidRPr="006E0784" w:rsidRDefault="002C6CA4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20FBD122" w14:textId="77777777" w:rsidR="002C6CA4" w:rsidRPr="006E0784" w:rsidRDefault="0093459C">
      <w:pPr>
        <w:spacing w:before="19"/>
        <w:ind w:left="4260" w:right="4280"/>
        <w:jc w:val="center"/>
        <w:rPr>
          <w:rFonts w:asciiTheme="majorHAnsi" w:eastAsia="Arial" w:hAnsiTheme="majorHAnsi" w:cs="Arial"/>
          <w:sz w:val="24"/>
          <w:szCs w:val="24"/>
        </w:rPr>
      </w:pPr>
      <w:r w:rsidRPr="006E0784">
        <w:rPr>
          <w:rFonts w:asciiTheme="majorHAnsi" w:eastAsia="Arial" w:hAnsiTheme="majorHAnsi" w:cs="Arial"/>
          <w:b/>
          <w:sz w:val="24"/>
          <w:szCs w:val="24"/>
        </w:rPr>
        <w:t>Benjamin</w:t>
      </w:r>
      <w:r w:rsidRPr="006E0784">
        <w:rPr>
          <w:rFonts w:asciiTheme="majorHAnsi" w:eastAsia="Arial" w:hAnsiTheme="majorHAnsi" w:cs="Arial"/>
          <w:b/>
          <w:spacing w:val="9"/>
          <w:sz w:val="24"/>
          <w:szCs w:val="24"/>
        </w:rPr>
        <w:t xml:space="preserve"> </w:t>
      </w:r>
      <w:r w:rsidRPr="006E0784">
        <w:rPr>
          <w:rFonts w:asciiTheme="majorHAnsi" w:eastAsia="Arial" w:hAnsiTheme="majorHAnsi" w:cs="Arial"/>
          <w:b/>
          <w:sz w:val="24"/>
          <w:szCs w:val="24"/>
        </w:rPr>
        <w:t>Nguyen</w:t>
      </w:r>
    </w:p>
    <w:p w14:paraId="7792D898" w14:textId="77777777" w:rsidR="002C6CA4" w:rsidRPr="006E0784" w:rsidRDefault="0093459C">
      <w:pPr>
        <w:spacing w:before="46"/>
        <w:ind w:left="2838" w:right="2858"/>
        <w:jc w:val="center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z w:val="18"/>
          <w:szCs w:val="18"/>
        </w:rPr>
        <w:t>5555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4"/>
          <w:sz w:val="18"/>
          <w:szCs w:val="18"/>
        </w:rPr>
        <w:t>W</w:t>
      </w:r>
      <w:r w:rsidRPr="006E0784">
        <w:rPr>
          <w:rFonts w:asciiTheme="majorHAnsi" w:eastAsia="Arial" w:hAnsiTheme="majorHAnsi" w:cs="Arial"/>
          <w:sz w:val="18"/>
          <w:szCs w:val="18"/>
        </w:rPr>
        <w:t>estgate</w:t>
      </w:r>
      <w:r w:rsidRPr="006E0784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6E0784">
        <w:rPr>
          <w:rFonts w:asciiTheme="majorHAnsi" w:eastAsia="Arial" w:hAnsiTheme="majorHAnsi" w:cs="Arial"/>
          <w:sz w:val="18"/>
          <w:szCs w:val="18"/>
        </w:rPr>
        <w:t>venue,</w:t>
      </w:r>
      <w:r w:rsidRPr="006E0784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p</w:t>
      </w:r>
      <w:r w:rsidRPr="006E0784">
        <w:rPr>
          <w:rFonts w:asciiTheme="majorHAnsi" w:eastAsia="Arial" w:hAnsiTheme="majorHAnsi" w:cs="Arial"/>
          <w:sz w:val="18"/>
          <w:szCs w:val="18"/>
        </w:rPr>
        <w:t>artment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23"/>
          <w:sz w:val="18"/>
          <w:szCs w:val="18"/>
        </w:rPr>
        <w:t>G</w:t>
      </w:r>
      <w:r w:rsidRPr="006E0784">
        <w:rPr>
          <w:rFonts w:asciiTheme="majorHAnsi" w:eastAsia="Arial" w:hAnsiTheme="majorHAnsi" w:cs="Arial"/>
          <w:sz w:val="18"/>
          <w:szCs w:val="18"/>
        </w:rPr>
        <w:t>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10"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sz w:val="18"/>
          <w:szCs w:val="18"/>
        </w:rPr>
        <w:t>t.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Louis,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 xml:space="preserve">MO </w:t>
      </w:r>
      <w:r w:rsidRPr="006E0784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63130</w:t>
      </w:r>
    </w:p>
    <w:p w14:paraId="578C37DA" w14:textId="77777777" w:rsidR="002C6CA4" w:rsidRPr="006E0784" w:rsidRDefault="0093459C">
      <w:pPr>
        <w:spacing w:before="13" w:line="240" w:lineRule="exact"/>
        <w:ind w:left="3806" w:right="3827"/>
        <w:jc w:val="center"/>
        <w:rPr>
          <w:rFonts w:asciiTheme="majorHAnsi" w:eastAsia="Arial" w:hAnsiTheme="majorHAnsi" w:cs="Arial"/>
          <w:sz w:val="18"/>
          <w:szCs w:val="18"/>
        </w:rPr>
      </w:pPr>
      <w:hyperlink r:id="rId11">
        <w:r w:rsidRPr="006E0784">
          <w:rPr>
            <w:rFonts w:asciiTheme="majorHAnsi" w:eastAsia="Arial" w:hAnsiTheme="majorHAnsi" w:cs="Arial"/>
            <w:position w:val="-1"/>
            <w:sz w:val="18"/>
            <w:szCs w:val="18"/>
          </w:rPr>
          <w:t>bnguyen@wustl.edu</w:t>
        </w:r>
        <w:r w:rsidRPr="006E0784">
          <w:rPr>
            <w:rFonts w:asciiTheme="majorHAnsi" w:eastAsia="Arial" w:hAnsiTheme="majorHAnsi" w:cs="Arial"/>
            <w:spacing w:val="6"/>
            <w:position w:val="-1"/>
            <w:sz w:val="18"/>
            <w:szCs w:val="18"/>
          </w:rPr>
          <w:t xml:space="preserve"> </w:t>
        </w:r>
        <w:r w:rsidRPr="006E0784">
          <w:rPr>
            <w:rFonts w:asciiTheme="majorHAnsi" w:eastAsia="Arial" w:hAnsiTheme="majorHAnsi" w:cs="Arial"/>
            <w:position w:val="-1"/>
            <w:sz w:val="18"/>
            <w:szCs w:val="18"/>
          </w:rPr>
          <w:t>/</w:t>
        </w:r>
        <w:r w:rsidRPr="006E0784">
          <w:rPr>
            <w:rFonts w:asciiTheme="majorHAnsi" w:eastAsia="Arial" w:hAnsiTheme="majorHAnsi" w:cs="Arial"/>
            <w:spacing w:val="7"/>
            <w:position w:val="-1"/>
            <w:sz w:val="18"/>
            <w:szCs w:val="18"/>
          </w:rPr>
          <w:t xml:space="preserve"> </w:t>
        </w:r>
        <w:r w:rsidRPr="006E0784">
          <w:rPr>
            <w:rFonts w:asciiTheme="majorHAnsi" w:eastAsia="Arial" w:hAnsiTheme="majorHAnsi" w:cs="Arial"/>
            <w:position w:val="-1"/>
            <w:sz w:val="18"/>
            <w:szCs w:val="18"/>
          </w:rPr>
          <w:t>(314)</w:t>
        </w:r>
        <w:r w:rsidRPr="006E0784">
          <w:rPr>
            <w:rFonts w:asciiTheme="majorHAnsi" w:eastAsia="Arial" w:hAnsiTheme="majorHAnsi" w:cs="Arial"/>
            <w:spacing w:val="6"/>
            <w:position w:val="-1"/>
            <w:sz w:val="18"/>
            <w:szCs w:val="18"/>
          </w:rPr>
          <w:t xml:space="preserve"> </w:t>
        </w:r>
        <w:r w:rsidRPr="006E0784">
          <w:rPr>
            <w:rFonts w:asciiTheme="majorHAnsi" w:eastAsia="Arial" w:hAnsiTheme="majorHAnsi" w:cs="Arial"/>
            <w:position w:val="-1"/>
            <w:sz w:val="18"/>
            <w:szCs w:val="18"/>
          </w:rPr>
          <w:t>555-1234</w:t>
        </w:r>
      </w:hyperlink>
    </w:p>
    <w:p w14:paraId="3947911E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9970D75" w14:textId="77777777" w:rsidR="002C6CA4" w:rsidRPr="006E0784" w:rsidRDefault="002C6CA4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02EC0804" w14:textId="77777777" w:rsidR="002C6CA4" w:rsidRPr="006E0784" w:rsidRDefault="0093459C">
      <w:pPr>
        <w:spacing w:before="34" w:line="220" w:lineRule="exact"/>
        <w:ind w:left="100"/>
        <w:rPr>
          <w:rFonts w:asciiTheme="majorHAnsi" w:eastAsia="Arial" w:hAnsiTheme="majorHAnsi" w:cs="Arial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27C54032">
          <v:group id="_x0000_s1060" style="position:absolute;left:0;text-align:left;margin-left:27.5pt;margin-top:11.6pt;width:59.75pt;height:1.05pt;z-index:-251656192;mso-position-horizontal-relative:page" coordorigin="550,232" coordsize="1195,21">
            <v:shape id="_x0000_s1062" style="position:absolute;left:560;top:243;width:711;height:0" coordorigin="560,243" coordsize="711,0" path="m560,243r711,e" filled="f" strokecolor="#221f1f" strokeweight="1.05pt">
              <v:path arrowok="t"/>
            </v:shape>
            <v:shape id="_x0000_s1061" style="position:absolute;left:1256;top:243;width:478;height:0" coordorigin="1256,243" coordsize="478,0" path="m1256,243r478,e" filled="f" strokecolor="#221f1f" strokeweight="1.05pt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sz w:val="16"/>
          <w:szCs w:val="16"/>
        </w:rPr>
        <w:pict w14:anchorId="553C887E">
          <v:group id="_x0000_s1058" style="position:absolute;left:0;text-align:left;margin-left:27pt;margin-top:-4.4pt;width:558pt;height:0;z-index:-251652096;mso-position-horizontal-relative:page" coordorigin="540,-88" coordsize="11160,0">
            <v:shape id="_x0000_s1059" style="position:absolute;left:540;top:-88;width:11160;height:0" coordorigin="540,-88" coordsize="11160,0" path="m540,-88r11160,e" filled="f" strokecolor="#221f1f" strokeweight="1pt">
              <v:path arrowok="t"/>
            </v:shape>
            <w10:wrap anchorx="page"/>
          </v:group>
        </w:pict>
      </w:r>
      <w:r w:rsidRPr="006E0784">
        <w:rPr>
          <w:rFonts w:asciiTheme="majorHAnsi" w:eastAsia="Arial" w:hAnsiTheme="majorHAnsi" w:cs="Arial"/>
          <w:b/>
          <w:position w:val="-1"/>
          <w:sz w:val="16"/>
          <w:szCs w:val="16"/>
        </w:rPr>
        <w:t>EDUC</w:t>
      </w:r>
      <w:r w:rsidRPr="006E0784">
        <w:rPr>
          <w:rFonts w:asciiTheme="majorHAnsi" w:eastAsia="Arial" w:hAnsiTheme="majorHAnsi" w:cs="Arial"/>
          <w:b/>
          <w:spacing w:val="-15"/>
          <w:position w:val="-1"/>
          <w:sz w:val="16"/>
          <w:szCs w:val="16"/>
        </w:rPr>
        <w:t>A</w:t>
      </w:r>
      <w:r w:rsidRPr="006E0784">
        <w:rPr>
          <w:rFonts w:asciiTheme="majorHAnsi" w:eastAsia="Arial" w:hAnsiTheme="majorHAnsi" w:cs="Arial"/>
          <w:b/>
          <w:position w:val="-1"/>
          <w:sz w:val="16"/>
          <w:szCs w:val="16"/>
        </w:rPr>
        <w:t>TION</w:t>
      </w:r>
    </w:p>
    <w:p w14:paraId="33FC3202" w14:textId="77777777" w:rsidR="002C6CA4" w:rsidRPr="006E0784" w:rsidRDefault="002C6CA4">
      <w:pPr>
        <w:spacing w:before="7" w:line="160" w:lineRule="exact"/>
        <w:rPr>
          <w:rFonts w:asciiTheme="majorHAnsi" w:hAnsiTheme="majorHAnsi"/>
          <w:sz w:val="12"/>
          <w:szCs w:val="12"/>
        </w:rPr>
      </w:pPr>
    </w:p>
    <w:p w14:paraId="6D17452D" w14:textId="77777777" w:rsidR="002C6CA4" w:rsidRPr="006E0784" w:rsidRDefault="0093459C">
      <w:pPr>
        <w:spacing w:before="33" w:line="250" w:lineRule="auto"/>
        <w:ind w:left="100" w:right="7266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spacing w:val="-8"/>
          <w:sz w:val="18"/>
          <w:szCs w:val="18"/>
        </w:rPr>
        <w:t>W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ashington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University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in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pacing w:val="-4"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t.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Louis,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MO Bachelor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of</w:t>
      </w:r>
      <w:r w:rsidRPr="006E0784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Ar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Candidate,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May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20</w:t>
      </w:r>
      <w:r w:rsidRPr="006E0784">
        <w:rPr>
          <w:rFonts w:asciiTheme="majorHAnsi" w:eastAsia="Arial" w:hAnsiTheme="majorHAnsi" w:cs="Arial"/>
          <w:spacing w:val="-16"/>
          <w:sz w:val="18"/>
          <w:szCs w:val="18"/>
        </w:rPr>
        <w:t>1</w:t>
      </w:r>
      <w:r w:rsidRPr="006E0784">
        <w:rPr>
          <w:rFonts w:asciiTheme="majorHAnsi" w:eastAsia="Arial" w:hAnsiTheme="majorHAnsi" w:cs="Arial"/>
          <w:sz w:val="18"/>
          <w:szCs w:val="18"/>
        </w:rPr>
        <w:t>1</w:t>
      </w:r>
    </w:p>
    <w:p w14:paraId="30C5C702" w14:textId="77777777" w:rsidR="002C6CA4" w:rsidRPr="006E0784" w:rsidRDefault="0093459C">
      <w:pPr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z w:val="18"/>
          <w:szCs w:val="18"/>
        </w:rPr>
        <w:t>Majors: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Psycholog</w:t>
      </w:r>
      <w:r w:rsidRPr="006E0784">
        <w:rPr>
          <w:rFonts w:asciiTheme="majorHAnsi" w:eastAsia="Arial" w:hAnsiTheme="majorHAnsi" w:cs="Arial"/>
          <w:spacing w:val="-16"/>
          <w:sz w:val="18"/>
          <w:szCs w:val="18"/>
        </w:rPr>
        <w:t>y</w:t>
      </w:r>
      <w:r w:rsidRPr="006E0784">
        <w:rPr>
          <w:rFonts w:asciiTheme="majorHAnsi" w:eastAsia="Arial" w:hAnsiTheme="majorHAnsi" w:cs="Arial"/>
          <w:sz w:val="18"/>
          <w:szCs w:val="18"/>
        </w:rPr>
        <w:t>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10"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p</w:t>
      </w:r>
      <w:r w:rsidRPr="006E0784">
        <w:rPr>
          <w:rFonts w:asciiTheme="majorHAnsi" w:eastAsia="Arial" w:hAnsiTheme="majorHAnsi" w:cs="Arial"/>
          <w:sz w:val="18"/>
          <w:szCs w:val="18"/>
        </w:rPr>
        <w:t>anish</w:t>
      </w:r>
    </w:p>
    <w:p w14:paraId="2E7074B7" w14:textId="77777777" w:rsidR="002C6CA4" w:rsidRPr="006E0784" w:rsidRDefault="0093459C">
      <w:pPr>
        <w:spacing w:before="10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z w:val="18"/>
          <w:szCs w:val="18"/>
        </w:rPr>
        <w:t>Minor: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Drama</w:t>
      </w:r>
    </w:p>
    <w:p w14:paraId="2B3A53EB" w14:textId="77777777" w:rsidR="002C6CA4" w:rsidRPr="006E0784" w:rsidRDefault="002C6CA4">
      <w:pPr>
        <w:spacing w:before="3" w:line="260" w:lineRule="exact"/>
        <w:rPr>
          <w:rFonts w:asciiTheme="majorHAnsi" w:hAnsiTheme="majorHAnsi"/>
          <w:sz w:val="22"/>
          <w:szCs w:val="22"/>
        </w:rPr>
      </w:pPr>
    </w:p>
    <w:p w14:paraId="77B22420" w14:textId="77777777" w:rsidR="002C6CA4" w:rsidRPr="006E0784" w:rsidRDefault="0093459C">
      <w:pPr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spacing w:val="-16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ulane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University</w:t>
      </w:r>
    </w:p>
    <w:p w14:paraId="0820E3F4" w14:textId="77777777" w:rsidR="002C6CA4" w:rsidRPr="006E0784" w:rsidRDefault="0093459C">
      <w:pPr>
        <w:spacing w:before="10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z w:val="18"/>
          <w:szCs w:val="18"/>
        </w:rPr>
        <w:t>School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of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Liberal</w:t>
      </w:r>
      <w:r w:rsidRPr="006E0784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Ar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s,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2007-2008</w:t>
      </w:r>
    </w:p>
    <w:p w14:paraId="70D5B2B9" w14:textId="77777777" w:rsidR="002C6CA4" w:rsidRPr="006E0784" w:rsidRDefault="002C6CA4">
      <w:pPr>
        <w:spacing w:before="3" w:line="240" w:lineRule="exact"/>
        <w:rPr>
          <w:rFonts w:asciiTheme="majorHAnsi" w:hAnsiTheme="majorHAnsi"/>
        </w:rPr>
      </w:pPr>
    </w:p>
    <w:p w14:paraId="51364E0E" w14:textId="77777777" w:rsidR="002C6CA4" w:rsidRPr="006E0784" w:rsidRDefault="0093459C">
      <w:pPr>
        <w:spacing w:line="220" w:lineRule="exact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0E4D2ACF">
          <v:group id="_x0000_s1055" style="position:absolute;left:0;text-align:left;margin-left:27.45pt;margin-top:10.4pt;width:120.8pt;height:1.1pt;z-index:-251655168;mso-position-horizontal-relative:page" coordorigin="549,208" coordsize="2416,22">
            <v:shape id="_x0000_s1057" style="position:absolute;left:560;top:219;width:572;height:0" coordorigin="560,219" coordsize="572,0" path="m560,219r572,e" filled="f" strokecolor="#221f1f" strokeweight=".38875mm">
              <v:path arrowok="t"/>
            </v:shape>
            <v:shape id="_x0000_s1056" style="position:absolute;left:1116;top:219;width:1838;height:0" coordorigin="1116,219" coordsize="1838,0" path="m1116,219r1838,e" filled="f" strokecolor="#221f1f" strokeweight=".38875mm">
              <v:path arrowok="t"/>
            </v:shape>
            <w10:wrap anchorx="page"/>
          </v:group>
        </w:pict>
      </w:r>
      <w:r w:rsidRPr="006E0784">
        <w:rPr>
          <w:rFonts w:asciiTheme="majorHAnsi" w:eastAsia="Arial" w:hAnsiTheme="majorHAnsi" w:cs="Arial"/>
          <w:b/>
          <w:position w:val="-1"/>
          <w:sz w:val="18"/>
          <w:szCs w:val="18"/>
        </w:rPr>
        <w:t>THE</w:t>
      </w:r>
      <w:r w:rsidRPr="006E0784">
        <w:rPr>
          <w:rFonts w:asciiTheme="majorHAnsi" w:eastAsia="Arial" w:hAnsiTheme="majorHAnsi" w:cs="Arial"/>
          <w:b/>
          <w:spacing w:val="-16"/>
          <w:position w:val="-1"/>
          <w:sz w:val="18"/>
          <w:szCs w:val="18"/>
        </w:rPr>
        <w:t>A</w:t>
      </w:r>
      <w:r w:rsidRPr="006E0784">
        <w:rPr>
          <w:rFonts w:asciiTheme="majorHAnsi" w:eastAsia="Arial" w:hAnsiTheme="majorHAnsi" w:cs="Arial"/>
          <w:b/>
          <w:position w:val="-1"/>
          <w:sz w:val="18"/>
          <w:szCs w:val="18"/>
        </w:rPr>
        <w:t>TRE</w:t>
      </w:r>
      <w:r w:rsidRPr="006E0784">
        <w:rPr>
          <w:rFonts w:asciiTheme="majorHAnsi" w:eastAsia="Arial" w:hAnsiTheme="majorHAnsi" w:cs="Arial"/>
          <w:b/>
          <w:spacing w:val="6"/>
          <w:position w:val="-1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position w:val="-1"/>
          <w:sz w:val="18"/>
          <w:szCs w:val="18"/>
        </w:rPr>
        <w:t>EXPERIENCE</w:t>
      </w:r>
    </w:p>
    <w:p w14:paraId="2B5D49D3" w14:textId="77777777" w:rsidR="002C6CA4" w:rsidRPr="006E0784" w:rsidRDefault="002C6CA4">
      <w:pPr>
        <w:spacing w:before="5" w:line="160" w:lineRule="exact"/>
        <w:rPr>
          <w:rFonts w:asciiTheme="majorHAnsi" w:hAnsiTheme="majorHAnsi"/>
          <w:sz w:val="12"/>
          <w:szCs w:val="12"/>
        </w:rPr>
      </w:pPr>
    </w:p>
    <w:p w14:paraId="34E5FC38" w14:textId="77777777" w:rsidR="002C6CA4" w:rsidRPr="006E0784" w:rsidRDefault="0093459C">
      <w:pPr>
        <w:spacing w:before="33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sz w:val="18"/>
          <w:szCs w:val="18"/>
        </w:rPr>
        <w:t>The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Children</w:t>
      </w:r>
      <w:r w:rsidRPr="006E0784">
        <w:rPr>
          <w:rFonts w:asciiTheme="majorHAnsi" w:eastAsia="Arial" w:hAnsiTheme="majorHAnsi" w:cs="Arial"/>
          <w:b/>
          <w:spacing w:val="-8"/>
          <w:sz w:val="18"/>
          <w:szCs w:val="18"/>
        </w:rPr>
        <w:t>’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Theatre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Pr="006E0784">
        <w:rPr>
          <w:rFonts w:asciiTheme="majorHAnsi" w:eastAsia="Arial" w:hAnsiTheme="majorHAnsi" w:cs="Arial"/>
          <w:b/>
          <w:spacing w:val="24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Boston,</w:t>
      </w:r>
      <w:r w:rsidRPr="006E0784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MA</w:t>
      </w:r>
    </w:p>
    <w:p w14:paraId="7609BEA4" w14:textId="77777777" w:rsidR="002C6CA4" w:rsidRPr="006E0784" w:rsidRDefault="0093459C">
      <w:pPr>
        <w:spacing w:before="10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i/>
          <w:sz w:val="18"/>
          <w:szCs w:val="18"/>
        </w:rPr>
        <w:t xml:space="preserve">Intern                                                                                                         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 xml:space="preserve">                                           </w:t>
      </w:r>
      <w:r w:rsidRPr="006E0784">
        <w:rPr>
          <w:rFonts w:asciiTheme="majorHAnsi" w:eastAsia="Arial" w:hAnsiTheme="majorHAnsi" w:cs="Arial"/>
          <w:i/>
          <w:spacing w:val="4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June</w:t>
      </w:r>
      <w:r w:rsidRPr="006E0784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-</w:t>
      </w:r>
      <w:r w:rsidRPr="006E0784">
        <w:rPr>
          <w:rFonts w:asciiTheme="majorHAnsi" w:eastAsia="Arial" w:hAnsiTheme="majorHAnsi" w:cs="Arial"/>
          <w:spacing w:val="-11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August</w:t>
      </w:r>
      <w:r w:rsidRPr="006E0784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2009</w:t>
      </w:r>
    </w:p>
    <w:p w14:paraId="6EE392A9" w14:textId="77777777" w:rsidR="002C6CA4" w:rsidRPr="006E0784" w:rsidRDefault="0093459C">
      <w:pPr>
        <w:spacing w:before="10" w:line="250" w:lineRule="auto"/>
        <w:ind w:left="100" w:right="154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pacing w:val="-4"/>
          <w:sz w:val="18"/>
          <w:szCs w:val="18"/>
        </w:rPr>
        <w:t>W</w:t>
      </w:r>
      <w:r w:rsidRPr="006E0784">
        <w:rPr>
          <w:rFonts w:asciiTheme="majorHAnsi" w:eastAsia="Arial" w:hAnsiTheme="majorHAnsi" w:cs="Arial"/>
          <w:sz w:val="18"/>
          <w:szCs w:val="18"/>
        </w:rPr>
        <w:t>orked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with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Senior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Set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Designers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to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conceptualize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build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the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se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for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four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shows.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Designed,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sewed 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altered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costumes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for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10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actors.</w:t>
      </w:r>
      <w:r w:rsidRPr="006E0784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8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ransported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actors,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ordered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meals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inventoried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supplies.</w:t>
      </w:r>
    </w:p>
    <w:p w14:paraId="2B7E4B9E" w14:textId="77777777" w:rsidR="002C6CA4" w:rsidRPr="006E0784" w:rsidRDefault="002C6CA4">
      <w:pPr>
        <w:spacing w:before="12" w:line="240" w:lineRule="exact"/>
        <w:rPr>
          <w:rFonts w:asciiTheme="majorHAnsi" w:hAnsiTheme="majorHAnsi"/>
        </w:rPr>
      </w:pPr>
    </w:p>
    <w:p w14:paraId="2727A75E" w14:textId="77777777" w:rsidR="002C6CA4" w:rsidRPr="006E0784" w:rsidRDefault="0093459C">
      <w:pPr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spacing w:val="-8"/>
          <w:sz w:val="18"/>
          <w:szCs w:val="18"/>
        </w:rPr>
        <w:t>W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ashington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University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Edison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Theatre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 xml:space="preserve">                                                                                                      </w:t>
      </w:r>
      <w:r w:rsidRPr="006E0784">
        <w:rPr>
          <w:rFonts w:asciiTheme="majorHAnsi" w:eastAsia="Arial" w:hAnsiTheme="majorHAnsi" w:cs="Arial"/>
          <w:b/>
          <w:spacing w:val="20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10"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sz w:val="18"/>
          <w:szCs w:val="18"/>
        </w:rPr>
        <w:t>t.</w:t>
      </w:r>
      <w:r w:rsidRPr="006E0784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Louis,</w:t>
      </w:r>
      <w:r w:rsidRPr="006E0784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MO</w:t>
      </w:r>
    </w:p>
    <w:p w14:paraId="374C991D" w14:textId="77777777" w:rsidR="002C6CA4" w:rsidRPr="006E0784" w:rsidRDefault="0093459C">
      <w:pPr>
        <w:spacing w:before="10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i/>
          <w:sz w:val="18"/>
          <w:szCs w:val="18"/>
        </w:rPr>
        <w:t xml:space="preserve">Intern                                                                                                                                    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 xml:space="preserve">                 </w:t>
      </w:r>
      <w:r w:rsidRPr="006E0784">
        <w:rPr>
          <w:rFonts w:asciiTheme="majorHAnsi" w:eastAsia="Arial" w:hAnsiTheme="majorHAnsi" w:cs="Arial"/>
          <w:i/>
          <w:spacing w:val="43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May</w:t>
      </w:r>
      <w:r w:rsidRPr="006E0784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-</w:t>
      </w:r>
      <w:r w:rsidRPr="006E0784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August</w:t>
      </w:r>
      <w:r w:rsidRPr="006E0784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2007</w:t>
      </w:r>
    </w:p>
    <w:p w14:paraId="109AD0D2" w14:textId="77777777" w:rsidR="002C6CA4" w:rsidRPr="006E0784" w:rsidRDefault="0093459C">
      <w:pPr>
        <w:spacing w:before="10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z w:val="18"/>
          <w:szCs w:val="18"/>
        </w:rPr>
        <w:t>Managed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theatre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box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</w:t>
      </w:r>
      <w:r w:rsidRPr="006E0784">
        <w:rPr>
          <w:rFonts w:asciiTheme="majorHAnsi" w:eastAsia="Arial" w:hAnsiTheme="majorHAnsi" w:cs="Arial"/>
          <w:spacing w:val="-4"/>
          <w:sz w:val="18"/>
          <w:szCs w:val="18"/>
        </w:rPr>
        <w:t>f</w:t>
      </w:r>
      <w:r w:rsidRPr="006E0784">
        <w:rPr>
          <w:rFonts w:asciiTheme="majorHAnsi" w:eastAsia="Arial" w:hAnsiTheme="majorHAnsi" w:cs="Arial"/>
          <w:sz w:val="18"/>
          <w:szCs w:val="18"/>
        </w:rPr>
        <w:t>fice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operations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during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peak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hours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including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opening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closing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the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</w:t>
      </w:r>
      <w:r w:rsidRPr="006E0784">
        <w:rPr>
          <w:rFonts w:asciiTheme="majorHAnsi" w:eastAsia="Arial" w:hAnsiTheme="majorHAnsi" w:cs="Arial"/>
          <w:spacing w:val="-4"/>
          <w:sz w:val="18"/>
          <w:szCs w:val="18"/>
        </w:rPr>
        <w:t>f</w:t>
      </w:r>
      <w:r w:rsidRPr="006E0784">
        <w:rPr>
          <w:rFonts w:asciiTheme="majorHAnsi" w:eastAsia="Arial" w:hAnsiTheme="majorHAnsi" w:cs="Arial"/>
          <w:sz w:val="18"/>
          <w:szCs w:val="18"/>
        </w:rPr>
        <w:t>fice,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handling</w:t>
      </w:r>
    </w:p>
    <w:p w14:paraId="1E49AF41" w14:textId="77777777" w:rsidR="002C6CA4" w:rsidRPr="006E0784" w:rsidRDefault="0093459C">
      <w:pPr>
        <w:spacing w:before="10" w:line="250" w:lineRule="auto"/>
        <w:ind w:left="100" w:right="1063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z w:val="18"/>
          <w:szCs w:val="18"/>
        </w:rPr>
        <w:t>a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high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volume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of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phone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inquiries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overseeing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the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sale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of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ticke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s.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Booked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performances,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wrote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content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 xml:space="preserve">for </w:t>
      </w:r>
      <w:r w:rsidRPr="006E0784">
        <w:rPr>
          <w:rFonts w:asciiTheme="majorHAnsi" w:eastAsia="Arial" w:hAnsiTheme="majorHAnsi" w:cs="Arial"/>
          <w:sz w:val="18"/>
          <w:szCs w:val="18"/>
        </w:rPr>
        <w:t>programs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main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ained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calenda</w:t>
      </w:r>
      <w:r w:rsidRPr="006E0784">
        <w:rPr>
          <w:rFonts w:asciiTheme="majorHAnsi" w:eastAsia="Arial" w:hAnsiTheme="majorHAnsi" w:cs="Arial"/>
          <w:spacing w:val="-12"/>
          <w:sz w:val="18"/>
          <w:szCs w:val="18"/>
        </w:rPr>
        <w:t>r</w:t>
      </w:r>
      <w:r w:rsidRPr="006E0784">
        <w:rPr>
          <w:rFonts w:asciiTheme="majorHAnsi" w:eastAsia="Arial" w:hAnsiTheme="majorHAnsi" w:cs="Arial"/>
          <w:sz w:val="18"/>
          <w:szCs w:val="18"/>
        </w:rPr>
        <w:t>.</w:t>
      </w:r>
    </w:p>
    <w:p w14:paraId="0BD5157A" w14:textId="77777777" w:rsidR="002C6CA4" w:rsidRPr="006E0784" w:rsidRDefault="002C6CA4">
      <w:pPr>
        <w:spacing w:line="240" w:lineRule="exact"/>
        <w:rPr>
          <w:rFonts w:asciiTheme="majorHAnsi" w:hAnsiTheme="majorHAnsi"/>
        </w:rPr>
      </w:pPr>
    </w:p>
    <w:p w14:paraId="08A59A07" w14:textId="77777777" w:rsidR="002C6CA4" w:rsidRPr="006E0784" w:rsidRDefault="0093459C">
      <w:pPr>
        <w:spacing w:line="220" w:lineRule="exact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position w:val="-1"/>
          <w:sz w:val="18"/>
          <w:szCs w:val="18"/>
          <w:u w:val="thick" w:color="221F1F"/>
        </w:rPr>
        <w:t>WORK</w:t>
      </w:r>
      <w:r w:rsidRPr="006E0784">
        <w:rPr>
          <w:rFonts w:asciiTheme="majorHAnsi" w:eastAsia="Arial" w:hAnsiTheme="majorHAnsi" w:cs="Arial"/>
          <w:b/>
          <w:spacing w:val="6"/>
          <w:position w:val="-1"/>
          <w:sz w:val="18"/>
          <w:szCs w:val="18"/>
          <w:u w:val="thick" w:color="221F1F"/>
        </w:rPr>
        <w:t xml:space="preserve"> </w:t>
      </w:r>
      <w:r w:rsidRPr="006E0784">
        <w:rPr>
          <w:rFonts w:asciiTheme="majorHAnsi" w:eastAsia="Arial" w:hAnsiTheme="majorHAnsi" w:cs="Arial"/>
          <w:b/>
          <w:position w:val="-1"/>
          <w:sz w:val="18"/>
          <w:szCs w:val="18"/>
          <w:u w:val="thick" w:color="221F1F"/>
        </w:rPr>
        <w:t>EXPERIENCE</w:t>
      </w:r>
    </w:p>
    <w:p w14:paraId="5412B491" w14:textId="77777777" w:rsidR="002C6CA4" w:rsidRPr="006E0784" w:rsidRDefault="002C6CA4">
      <w:pPr>
        <w:spacing w:before="7" w:line="160" w:lineRule="exact"/>
        <w:rPr>
          <w:rFonts w:asciiTheme="majorHAnsi" w:hAnsiTheme="majorHAnsi"/>
          <w:sz w:val="12"/>
          <w:szCs w:val="12"/>
        </w:rPr>
      </w:pPr>
    </w:p>
    <w:p w14:paraId="6CA5F717" w14:textId="77777777" w:rsidR="002C6CA4" w:rsidRPr="006E0784" w:rsidRDefault="0093459C">
      <w:pPr>
        <w:spacing w:before="33" w:line="250" w:lineRule="auto"/>
        <w:ind w:left="100" w:right="84"/>
        <w:jc w:val="both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spacing w:val="-8"/>
          <w:sz w:val="18"/>
          <w:szCs w:val="18"/>
        </w:rPr>
        <w:t>W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ashington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University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Performing</w:t>
      </w:r>
      <w:r w:rsidRPr="006E0784">
        <w:rPr>
          <w:rFonts w:asciiTheme="majorHAnsi" w:eastAsia="Arial" w:hAnsiTheme="majorHAnsi" w:cs="Arial"/>
          <w:b/>
          <w:spacing w:val="-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Ar</w:t>
      </w:r>
      <w:r w:rsidRPr="006E0784">
        <w:rPr>
          <w:rFonts w:asciiTheme="majorHAnsi" w:eastAsia="Arial" w:hAnsiTheme="majorHAnsi" w:cs="Arial"/>
          <w:b/>
          <w:spacing w:val="-6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De</w:t>
      </w:r>
      <w:r w:rsidRPr="006E0784">
        <w:rPr>
          <w:rFonts w:asciiTheme="majorHAnsi" w:eastAsia="Arial" w:hAnsiTheme="majorHAnsi" w:cs="Arial"/>
          <w:b/>
          <w:spacing w:val="-6"/>
          <w:sz w:val="18"/>
          <w:szCs w:val="18"/>
        </w:rPr>
        <w:t>p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artment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 xml:space="preserve">                                                                               </w:t>
      </w:r>
      <w:r w:rsidRPr="006E0784">
        <w:rPr>
          <w:rFonts w:asciiTheme="majorHAnsi" w:eastAsia="Arial" w:hAnsiTheme="majorHAnsi" w:cs="Arial"/>
          <w:b/>
          <w:spacing w:val="51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10"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sz w:val="18"/>
          <w:szCs w:val="18"/>
        </w:rPr>
        <w:t xml:space="preserve">t. Louis, MO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Office</w:t>
      </w:r>
      <w:r w:rsidRPr="006E0784">
        <w:rPr>
          <w:rFonts w:asciiTheme="majorHAnsi" w:eastAsia="Arial" w:hAnsiTheme="majorHAnsi" w:cs="Arial"/>
          <w:i/>
          <w:spacing w:val="-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Assis</w:t>
      </w:r>
      <w:r w:rsidRPr="006E0784">
        <w:rPr>
          <w:rFonts w:asciiTheme="majorHAnsi" w:eastAsia="Arial" w:hAnsiTheme="majorHAnsi" w:cs="Arial"/>
          <w:i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ant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6E0784">
        <w:rPr>
          <w:rFonts w:asciiTheme="majorHAnsi" w:eastAsia="Arial" w:hAnsiTheme="majorHAnsi" w:cs="Arial"/>
          <w:i/>
          <w:spacing w:val="55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September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2007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-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present Created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implemented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new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o</w:t>
      </w:r>
      <w:r w:rsidRPr="006E0784">
        <w:rPr>
          <w:rFonts w:asciiTheme="majorHAnsi" w:eastAsia="Arial" w:hAnsiTheme="majorHAnsi" w:cs="Arial"/>
          <w:spacing w:val="-4"/>
          <w:sz w:val="18"/>
          <w:szCs w:val="18"/>
        </w:rPr>
        <w:t>f</w:t>
      </w:r>
      <w:r w:rsidRPr="006E0784">
        <w:rPr>
          <w:rFonts w:asciiTheme="majorHAnsi" w:eastAsia="Arial" w:hAnsiTheme="majorHAnsi" w:cs="Arial"/>
          <w:sz w:val="18"/>
          <w:szCs w:val="18"/>
        </w:rPr>
        <w:t>fice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filing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system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that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increased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e</w:t>
      </w:r>
      <w:r w:rsidRPr="006E0784">
        <w:rPr>
          <w:rFonts w:asciiTheme="majorHAnsi" w:eastAsia="Arial" w:hAnsiTheme="majorHAnsi" w:cs="Arial"/>
          <w:spacing w:val="-4"/>
          <w:sz w:val="18"/>
          <w:szCs w:val="18"/>
        </w:rPr>
        <w:t>f</w:t>
      </w:r>
      <w:r w:rsidRPr="006E0784">
        <w:rPr>
          <w:rFonts w:asciiTheme="majorHAnsi" w:eastAsia="Arial" w:hAnsiTheme="majorHAnsi" w:cs="Arial"/>
          <w:sz w:val="18"/>
          <w:szCs w:val="18"/>
        </w:rPr>
        <w:t>ficiency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by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20%.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Develop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update</w:t>
      </w:r>
    </w:p>
    <w:p w14:paraId="36051415" w14:textId="77777777" w:rsidR="002C6CA4" w:rsidRPr="006E0784" w:rsidRDefault="0093459C">
      <w:pPr>
        <w:ind w:left="100" w:right="4351"/>
        <w:jc w:val="both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z w:val="18"/>
          <w:szCs w:val="18"/>
        </w:rPr>
        <w:t>multiple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de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p</w:t>
      </w:r>
      <w:r w:rsidRPr="006E0784">
        <w:rPr>
          <w:rFonts w:asciiTheme="majorHAnsi" w:eastAsia="Arial" w:hAnsiTheme="majorHAnsi" w:cs="Arial"/>
          <w:sz w:val="18"/>
          <w:szCs w:val="18"/>
        </w:rPr>
        <w:t>artmen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al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da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abases.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Provide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general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assis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ance,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as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needed.</w:t>
      </w:r>
    </w:p>
    <w:p w14:paraId="7BE044AA" w14:textId="77777777" w:rsidR="002C6CA4" w:rsidRPr="006E0784" w:rsidRDefault="002C6CA4">
      <w:pPr>
        <w:spacing w:before="3" w:line="260" w:lineRule="exact"/>
        <w:rPr>
          <w:rFonts w:asciiTheme="majorHAnsi" w:hAnsiTheme="majorHAnsi"/>
          <w:sz w:val="22"/>
          <w:szCs w:val="22"/>
        </w:rPr>
      </w:pPr>
    </w:p>
    <w:p w14:paraId="65B72232" w14:textId="77777777" w:rsidR="002C6CA4" w:rsidRPr="006E0784" w:rsidRDefault="0093459C">
      <w:pPr>
        <w:ind w:left="100" w:right="111"/>
        <w:jc w:val="both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sz w:val="18"/>
          <w:szCs w:val="18"/>
        </w:rPr>
        <w:t>Bath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&amp;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Body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pacing w:val="-4"/>
          <w:sz w:val="18"/>
          <w:szCs w:val="18"/>
        </w:rPr>
        <w:t>W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orks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6E0784">
        <w:rPr>
          <w:rFonts w:asciiTheme="majorHAnsi" w:eastAsia="Arial" w:hAnsiTheme="majorHAnsi" w:cs="Arial"/>
          <w:sz w:val="18"/>
          <w:szCs w:val="18"/>
        </w:rPr>
        <w:t>Boston,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MA</w:t>
      </w:r>
    </w:p>
    <w:p w14:paraId="3DA7BC7E" w14:textId="77777777" w:rsidR="002C6CA4" w:rsidRPr="006E0784" w:rsidRDefault="0093459C">
      <w:pPr>
        <w:spacing w:before="10"/>
        <w:ind w:left="100" w:right="94"/>
        <w:jc w:val="both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i/>
          <w:sz w:val="18"/>
          <w:szCs w:val="18"/>
        </w:rPr>
        <w:t>Sales</w:t>
      </w:r>
      <w:r w:rsidRPr="006E0784">
        <w:rPr>
          <w:rFonts w:asciiTheme="majorHAnsi" w:eastAsia="Arial" w:hAnsiTheme="majorHAnsi" w:cs="Arial"/>
          <w:i/>
          <w:spacing w:val="-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Assis</w:t>
      </w:r>
      <w:r w:rsidRPr="006E0784">
        <w:rPr>
          <w:rFonts w:asciiTheme="majorHAnsi" w:eastAsia="Arial" w:hAnsiTheme="majorHAnsi" w:cs="Arial"/>
          <w:i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 xml:space="preserve">ant                                                                                           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 xml:space="preserve">                                           </w:t>
      </w:r>
      <w:r w:rsidRPr="006E0784">
        <w:rPr>
          <w:rFonts w:asciiTheme="majorHAnsi" w:eastAsia="Arial" w:hAnsiTheme="majorHAnsi" w:cs="Arial"/>
          <w:i/>
          <w:spacing w:val="4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May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-</w:t>
      </w:r>
      <w:r w:rsidRPr="006E0784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August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2005</w:t>
      </w:r>
    </w:p>
    <w:p w14:paraId="66F70FED" w14:textId="77777777" w:rsidR="002C6CA4" w:rsidRPr="006E0784" w:rsidRDefault="0093459C">
      <w:pPr>
        <w:spacing w:before="10" w:line="250" w:lineRule="auto"/>
        <w:ind w:left="100" w:right="1493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z w:val="18"/>
          <w:szCs w:val="18"/>
        </w:rPr>
        <w:t>Provided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excellent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customer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service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to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diverse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clientele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in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busy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shopping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district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in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downtown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Boston. Counted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inventor</w:t>
      </w:r>
      <w:r w:rsidRPr="006E0784">
        <w:rPr>
          <w:rFonts w:asciiTheme="majorHAnsi" w:eastAsia="Arial" w:hAnsiTheme="majorHAnsi" w:cs="Arial"/>
          <w:spacing w:val="-16"/>
          <w:sz w:val="18"/>
          <w:szCs w:val="18"/>
        </w:rPr>
        <w:t>y</w:t>
      </w:r>
      <w:r w:rsidRPr="006E0784">
        <w:rPr>
          <w:rFonts w:asciiTheme="majorHAnsi" w:eastAsia="Arial" w:hAnsiTheme="majorHAnsi" w:cs="Arial"/>
          <w:sz w:val="18"/>
          <w:szCs w:val="18"/>
        </w:rPr>
        <w:t>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ran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cash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register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helped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arrange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product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displays.</w:t>
      </w:r>
    </w:p>
    <w:p w14:paraId="2F2AF55A" w14:textId="77777777" w:rsidR="002C6CA4" w:rsidRPr="006E0784" w:rsidRDefault="002C6CA4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1E135A02" w14:textId="77777777" w:rsidR="002C6CA4" w:rsidRPr="006E0784" w:rsidRDefault="0093459C">
      <w:pPr>
        <w:ind w:left="100" w:right="8500"/>
        <w:jc w:val="both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4170034B">
          <v:group id="_x0000_s1053" style="position:absolute;left:0;text-align:left;margin-left:92.75pt;margin-top:10.95pt;width:3pt;height:0;z-index:-251654144;mso-position-horizontal-relative:page" coordorigin="1855,219" coordsize="60,0">
            <v:shape id="_x0000_s1054" style="position:absolute;left:1855;top:219;width:60;height:0" coordorigin="1855,219" coordsize="60,0" path="m1855,219r60,e" filled="f" strokecolor="#221f1f" strokeweight=".38875mm">
              <v:path arrowok="t"/>
            </v:shape>
            <w10:wrap anchorx="page"/>
          </v:group>
        </w:pict>
      </w:r>
      <w:r w:rsidRPr="006E0784">
        <w:rPr>
          <w:rFonts w:asciiTheme="majorHAnsi" w:eastAsia="Arial" w:hAnsiTheme="majorHAnsi" w:cs="Arial"/>
          <w:b/>
          <w:sz w:val="18"/>
          <w:szCs w:val="18"/>
          <w:u w:val="thick" w:color="221F1F"/>
        </w:rPr>
        <w:t>ADDITIONAL</w:t>
      </w:r>
      <w:r w:rsidRPr="006E0784">
        <w:rPr>
          <w:rFonts w:asciiTheme="majorHAnsi" w:eastAsia="Arial" w:hAnsiTheme="majorHAnsi" w:cs="Arial"/>
          <w:b/>
          <w:spacing w:val="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  <w:u w:val="thick" w:color="221F1F"/>
        </w:rPr>
        <w:t>EXPERIENCE</w:t>
      </w:r>
    </w:p>
    <w:p w14:paraId="6770D02C" w14:textId="77777777" w:rsidR="002C6CA4" w:rsidRPr="006E0784" w:rsidRDefault="002C6CA4">
      <w:pPr>
        <w:spacing w:before="6" w:line="160" w:lineRule="exact"/>
        <w:rPr>
          <w:rFonts w:asciiTheme="majorHAnsi" w:hAnsiTheme="majorHAnsi"/>
          <w:sz w:val="14"/>
          <w:szCs w:val="14"/>
        </w:rPr>
      </w:pPr>
    </w:p>
    <w:p w14:paraId="6DEF12D4" w14:textId="77777777" w:rsidR="002C6CA4" w:rsidRPr="006E0784" w:rsidRDefault="0093459C">
      <w:pPr>
        <w:ind w:left="100" w:right="3679"/>
        <w:jc w:val="both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sz w:val="18"/>
          <w:szCs w:val="18"/>
        </w:rPr>
        <w:t>American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Heart</w:t>
      </w:r>
      <w:r w:rsidRPr="006E0784">
        <w:rPr>
          <w:rFonts w:asciiTheme="majorHAnsi" w:eastAsia="Arial" w:hAnsiTheme="majorHAnsi" w:cs="Arial"/>
          <w:b/>
          <w:spacing w:val="-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Association</w:t>
      </w:r>
      <w:r w:rsidRPr="006E0784">
        <w:rPr>
          <w:rFonts w:asciiTheme="majorHAnsi" w:eastAsia="Arial" w:hAnsiTheme="majorHAnsi" w:cs="Arial"/>
          <w:sz w:val="18"/>
          <w:szCs w:val="18"/>
        </w:rPr>
        <w:t>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De</w:t>
      </w:r>
      <w:r w:rsidRPr="006E0784">
        <w:rPr>
          <w:rFonts w:asciiTheme="majorHAnsi" w:eastAsia="Arial" w:hAnsiTheme="majorHAnsi" w:cs="Arial"/>
          <w:i/>
          <w:spacing w:val="-3"/>
          <w:sz w:val="18"/>
          <w:szCs w:val="18"/>
        </w:rPr>
        <w:t>p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artment</w:t>
      </w:r>
      <w:r w:rsidRPr="006E0784">
        <w:rPr>
          <w:rFonts w:asciiTheme="majorHAnsi" w:eastAsia="Arial" w:hAnsiTheme="majorHAnsi" w:cs="Arial"/>
          <w:i/>
          <w:spacing w:val="-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Assis</w:t>
      </w:r>
      <w:r w:rsidRPr="006E0784">
        <w:rPr>
          <w:rFonts w:asciiTheme="majorHAnsi" w:eastAsia="Arial" w:hAnsiTheme="majorHAnsi" w:cs="Arial"/>
          <w:i/>
          <w:spacing w:val="-3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ant</w:t>
      </w:r>
      <w:r w:rsidRPr="006E0784">
        <w:rPr>
          <w:rFonts w:asciiTheme="majorHAnsi" w:eastAsia="Arial" w:hAnsiTheme="majorHAnsi" w:cs="Arial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(November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2004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-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present)</w:t>
      </w:r>
    </w:p>
    <w:p w14:paraId="07B24FF9" w14:textId="77777777" w:rsidR="002C6CA4" w:rsidRPr="006E0784" w:rsidRDefault="0093459C">
      <w:pPr>
        <w:spacing w:before="10"/>
        <w:ind w:left="100" w:right="1732"/>
        <w:jc w:val="both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sz w:val="18"/>
          <w:szCs w:val="18"/>
        </w:rPr>
        <w:t>Association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of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Latin</w:t>
      </w:r>
      <w:r w:rsidRPr="006E0784">
        <w:rPr>
          <w:rFonts w:asciiTheme="majorHAnsi" w:eastAsia="Arial" w:hAnsiTheme="majorHAnsi" w:cs="Arial"/>
          <w:b/>
          <w:spacing w:val="-2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American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b/>
          <w:spacing w:val="-4"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tuden</w:t>
      </w:r>
      <w:r w:rsidRPr="006E0784">
        <w:rPr>
          <w:rFonts w:asciiTheme="majorHAnsi" w:eastAsia="Arial" w:hAnsiTheme="majorHAnsi" w:cs="Arial"/>
          <w:b/>
          <w:spacing w:val="-6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b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Publicity</w:t>
      </w:r>
      <w:r w:rsidRPr="006E0784">
        <w:rPr>
          <w:rFonts w:asciiTheme="majorHAnsi" w:eastAsia="Arial" w:hAnsiTheme="majorHAnsi" w:cs="Arial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Committee</w:t>
      </w:r>
      <w:r w:rsidRPr="006E0784">
        <w:rPr>
          <w:rFonts w:asciiTheme="majorHAnsi" w:eastAsia="Arial" w:hAnsiTheme="majorHAnsi" w:cs="Arial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i/>
          <w:sz w:val="18"/>
          <w:szCs w:val="18"/>
        </w:rPr>
        <w:t>Co-Chair</w:t>
      </w:r>
      <w:r w:rsidRPr="006E0784">
        <w:rPr>
          <w:rFonts w:asciiTheme="majorHAnsi" w:eastAsia="Arial" w:hAnsiTheme="majorHAnsi" w:cs="Arial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(September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2003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-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present)</w:t>
      </w:r>
    </w:p>
    <w:p w14:paraId="5EB2A7CC" w14:textId="77777777" w:rsidR="002C6CA4" w:rsidRPr="006E0784" w:rsidRDefault="002C6CA4">
      <w:pPr>
        <w:spacing w:before="11" w:line="240" w:lineRule="exact"/>
        <w:rPr>
          <w:rFonts w:asciiTheme="majorHAnsi" w:hAnsiTheme="majorHAnsi"/>
        </w:rPr>
      </w:pPr>
    </w:p>
    <w:p w14:paraId="06DC1AA0" w14:textId="77777777" w:rsidR="002C6CA4" w:rsidRPr="006E0784" w:rsidRDefault="0093459C">
      <w:pPr>
        <w:spacing w:line="220" w:lineRule="exact"/>
        <w:ind w:left="100" w:right="9867"/>
        <w:jc w:val="both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b/>
          <w:position w:val="-1"/>
          <w:sz w:val="18"/>
          <w:szCs w:val="18"/>
          <w:u w:val="thick" w:color="221F1F"/>
        </w:rPr>
        <w:t>LANGUAGES</w:t>
      </w:r>
    </w:p>
    <w:p w14:paraId="44F6139D" w14:textId="77777777" w:rsidR="002C6CA4" w:rsidRPr="006E0784" w:rsidRDefault="002C6CA4">
      <w:pPr>
        <w:spacing w:before="10" w:line="200" w:lineRule="exact"/>
        <w:rPr>
          <w:rFonts w:asciiTheme="majorHAnsi" w:hAnsiTheme="majorHAnsi"/>
          <w:sz w:val="16"/>
          <w:szCs w:val="16"/>
        </w:rPr>
      </w:pPr>
    </w:p>
    <w:p w14:paraId="2F5B3D50" w14:textId="77777777" w:rsidR="002C6CA4" w:rsidRPr="006E0784" w:rsidRDefault="0093459C">
      <w:pPr>
        <w:spacing w:before="33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eastAsia="Arial" w:hAnsiTheme="majorHAnsi" w:cs="Arial"/>
          <w:sz w:val="18"/>
          <w:szCs w:val="18"/>
        </w:rPr>
        <w:t>Fluent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in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10"/>
          <w:sz w:val="18"/>
          <w:szCs w:val="18"/>
        </w:rPr>
        <w:t>S</w:t>
      </w:r>
      <w:r w:rsidRPr="006E0784">
        <w:rPr>
          <w:rFonts w:asciiTheme="majorHAnsi" w:eastAsia="Arial" w:hAnsiTheme="majorHAnsi" w:cs="Arial"/>
          <w:spacing w:val="-3"/>
          <w:sz w:val="18"/>
          <w:szCs w:val="18"/>
        </w:rPr>
        <w:t>p</w:t>
      </w:r>
      <w:r w:rsidRPr="006E0784">
        <w:rPr>
          <w:rFonts w:asciiTheme="majorHAnsi" w:eastAsia="Arial" w:hAnsiTheme="majorHAnsi" w:cs="Arial"/>
          <w:sz w:val="18"/>
          <w:szCs w:val="18"/>
        </w:rPr>
        <w:t>anish.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Familiar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with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French.</w:t>
      </w:r>
    </w:p>
    <w:p w14:paraId="5A4BE048" w14:textId="77777777" w:rsidR="002C6CA4" w:rsidRPr="006E0784" w:rsidRDefault="002C6CA4">
      <w:pPr>
        <w:spacing w:before="19" w:line="220" w:lineRule="exact"/>
        <w:rPr>
          <w:rFonts w:asciiTheme="majorHAnsi" w:hAnsiTheme="majorHAnsi"/>
          <w:sz w:val="18"/>
          <w:szCs w:val="18"/>
        </w:rPr>
      </w:pPr>
    </w:p>
    <w:p w14:paraId="2BE8092B" w14:textId="77777777" w:rsidR="002C6CA4" w:rsidRPr="006E0784" w:rsidRDefault="0093459C">
      <w:pPr>
        <w:spacing w:line="220" w:lineRule="exact"/>
        <w:ind w:left="100"/>
        <w:rPr>
          <w:rFonts w:asciiTheme="majorHAnsi" w:eastAsia="Arial" w:hAnsiTheme="majorHAnsi" w:cs="Arial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pict w14:anchorId="013B21A7">
          <v:group id="_x0000_s1050" style="position:absolute;left:0;text-align:left;margin-left:27.45pt;margin-top:10.4pt;width:42.3pt;height:1.1pt;z-index:-251653120;mso-position-horizontal-relative:page" coordorigin="549,208" coordsize="846,22">
            <v:shape id="_x0000_s1052" style="position:absolute;left:560;top:219;width:432;height:0" coordorigin="560,219" coordsize="432,0" path="m560,219r432,e" filled="f" strokecolor="#221f1f" strokeweight=".38875mm">
              <v:path arrowok="t"/>
            </v:shape>
            <v:shape id="_x0000_s1051" style="position:absolute;left:976;top:219;width:408;height:0" coordorigin="976,219" coordsize="408,0" path="m976,219r408,e" filled="f" strokecolor="#221f1f" strokeweight=".38875mm">
              <v:path arrowok="t"/>
            </v:shape>
            <w10:wrap anchorx="page"/>
          </v:group>
        </w:pict>
      </w:r>
      <w:r w:rsidRPr="006E0784">
        <w:rPr>
          <w:rFonts w:asciiTheme="majorHAnsi" w:eastAsia="Arial" w:hAnsiTheme="majorHAnsi" w:cs="Arial"/>
          <w:b/>
          <w:position w:val="-1"/>
          <w:sz w:val="18"/>
          <w:szCs w:val="18"/>
        </w:rPr>
        <w:t>TR</w:t>
      </w:r>
      <w:r w:rsidRPr="006E0784">
        <w:rPr>
          <w:rFonts w:asciiTheme="majorHAnsi" w:eastAsia="Arial" w:hAnsiTheme="majorHAnsi" w:cs="Arial"/>
          <w:b/>
          <w:spacing w:val="-16"/>
          <w:position w:val="-1"/>
          <w:sz w:val="18"/>
          <w:szCs w:val="18"/>
        </w:rPr>
        <w:t>A</w:t>
      </w:r>
      <w:r w:rsidRPr="006E0784">
        <w:rPr>
          <w:rFonts w:asciiTheme="majorHAnsi" w:eastAsia="Arial" w:hAnsiTheme="majorHAnsi" w:cs="Arial"/>
          <w:b/>
          <w:position w:val="-1"/>
          <w:sz w:val="18"/>
          <w:szCs w:val="18"/>
        </w:rPr>
        <w:t>VEL</w:t>
      </w:r>
    </w:p>
    <w:p w14:paraId="7FB47662" w14:textId="77777777" w:rsidR="002C6CA4" w:rsidRPr="006E0784" w:rsidRDefault="002C6CA4">
      <w:pPr>
        <w:spacing w:before="10" w:line="200" w:lineRule="exact"/>
        <w:rPr>
          <w:rFonts w:asciiTheme="majorHAnsi" w:hAnsiTheme="majorHAnsi"/>
          <w:sz w:val="16"/>
          <w:szCs w:val="16"/>
        </w:rPr>
      </w:pPr>
    </w:p>
    <w:p w14:paraId="492E7D8B" w14:textId="77777777" w:rsidR="002C6CA4" w:rsidRPr="006E0784" w:rsidRDefault="0093459C">
      <w:pPr>
        <w:spacing w:before="33"/>
        <w:ind w:left="100"/>
        <w:rPr>
          <w:rFonts w:asciiTheme="majorHAnsi" w:eastAsia="Arial" w:hAnsiTheme="majorHAnsi" w:cs="Arial"/>
          <w:sz w:val="18"/>
          <w:szCs w:val="18"/>
        </w:rPr>
        <w:sectPr w:rsidR="002C6CA4" w:rsidRPr="006E0784">
          <w:pgSz w:w="12240" w:h="15840"/>
          <w:pgMar w:top="460" w:right="440" w:bottom="0" w:left="460" w:header="0" w:footer="0" w:gutter="0"/>
          <w:cols w:space="720"/>
        </w:sectPr>
      </w:pPr>
      <w:r w:rsidRPr="006E0784">
        <w:rPr>
          <w:rFonts w:asciiTheme="majorHAnsi" w:eastAsia="Arial" w:hAnsiTheme="majorHAnsi" w:cs="Arial"/>
          <w:spacing w:val="-8"/>
          <w:sz w:val="18"/>
          <w:szCs w:val="18"/>
        </w:rPr>
        <w:t>T</w:t>
      </w:r>
      <w:r w:rsidRPr="006E0784">
        <w:rPr>
          <w:rFonts w:asciiTheme="majorHAnsi" w:eastAsia="Arial" w:hAnsiTheme="majorHAnsi" w:cs="Arial"/>
          <w:sz w:val="18"/>
          <w:szCs w:val="18"/>
        </w:rPr>
        <w:t>raveled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throughout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South</w:t>
      </w:r>
      <w:r w:rsidRPr="006E0784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America,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including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Chile,</w:t>
      </w:r>
      <w:r w:rsidRPr="006E0784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Argentina,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Brazil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z w:val="18"/>
          <w:szCs w:val="18"/>
        </w:rPr>
        <w:t>and</w:t>
      </w:r>
      <w:r w:rsidRPr="006E0784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6E0784">
        <w:rPr>
          <w:rFonts w:asciiTheme="majorHAnsi" w:eastAsia="Arial" w:hAnsiTheme="majorHAnsi" w:cs="Arial"/>
          <w:spacing w:val="-12"/>
          <w:sz w:val="18"/>
          <w:szCs w:val="18"/>
        </w:rPr>
        <w:t>V</w:t>
      </w:r>
      <w:r w:rsidRPr="006E0784">
        <w:rPr>
          <w:rFonts w:asciiTheme="majorHAnsi" w:eastAsia="Arial" w:hAnsiTheme="majorHAnsi" w:cs="Arial"/>
          <w:sz w:val="18"/>
          <w:szCs w:val="18"/>
        </w:rPr>
        <w:t>enezuela.</w:t>
      </w:r>
    </w:p>
    <w:p w14:paraId="179325B9" w14:textId="77777777" w:rsidR="002C6CA4" w:rsidRPr="006E0784" w:rsidRDefault="0093459C">
      <w:pPr>
        <w:spacing w:before="83" w:line="240" w:lineRule="exact"/>
        <w:ind w:left="1458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lastRenderedPageBreak/>
        <w:t>Sample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5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-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Functional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(senior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seeking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full-time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nonp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ofit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organization)</w:t>
      </w:r>
    </w:p>
    <w:p w14:paraId="031AF716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C85C868" w14:textId="77777777" w:rsidR="002C6CA4" w:rsidRPr="006E0784" w:rsidRDefault="002C6CA4">
      <w:pPr>
        <w:spacing w:before="1" w:line="200" w:lineRule="exact"/>
        <w:rPr>
          <w:rFonts w:asciiTheme="majorHAnsi" w:hAnsiTheme="majorHAnsi"/>
          <w:sz w:val="16"/>
          <w:szCs w:val="16"/>
        </w:rPr>
      </w:pPr>
    </w:p>
    <w:p w14:paraId="73660736" w14:textId="77777777" w:rsidR="002C6CA4" w:rsidRPr="006E0784" w:rsidRDefault="0093459C">
      <w:pPr>
        <w:spacing w:before="18" w:line="340" w:lineRule="exact"/>
        <w:ind w:left="100"/>
        <w:rPr>
          <w:rFonts w:asciiTheme="majorHAnsi" w:hAnsiTheme="majorHAnsi"/>
          <w:sz w:val="24"/>
          <w:szCs w:val="24"/>
        </w:rPr>
      </w:pPr>
      <w:r w:rsidRPr="006E0784">
        <w:rPr>
          <w:rFonts w:asciiTheme="majorHAnsi" w:hAnsiTheme="majorHAnsi"/>
          <w:b/>
          <w:position w:val="-1"/>
          <w:sz w:val="24"/>
          <w:szCs w:val="24"/>
        </w:rPr>
        <w:t>Co</w:t>
      </w:r>
      <w:r w:rsidRPr="006E0784">
        <w:rPr>
          <w:rFonts w:asciiTheme="majorHAnsi" w:hAnsiTheme="majorHAnsi"/>
          <w:b/>
          <w:spacing w:val="-6"/>
          <w:position w:val="-1"/>
          <w:sz w:val="24"/>
          <w:szCs w:val="24"/>
        </w:rPr>
        <w:t>r</w:t>
      </w:r>
      <w:r w:rsidRPr="006E0784">
        <w:rPr>
          <w:rFonts w:asciiTheme="majorHAnsi" w:hAnsiTheme="majorHAnsi"/>
          <w:b/>
          <w:position w:val="-1"/>
          <w:sz w:val="24"/>
          <w:szCs w:val="24"/>
        </w:rPr>
        <w:t>ey</w:t>
      </w:r>
      <w:r w:rsidRPr="006E0784">
        <w:rPr>
          <w:rFonts w:asciiTheme="majorHAnsi" w:hAnsiTheme="majorHAnsi"/>
          <w:b/>
          <w:spacing w:val="8"/>
          <w:position w:val="-1"/>
          <w:sz w:val="24"/>
          <w:szCs w:val="24"/>
        </w:rPr>
        <w:t xml:space="preserve"> </w:t>
      </w:r>
      <w:r w:rsidRPr="006E0784">
        <w:rPr>
          <w:rFonts w:asciiTheme="majorHAnsi" w:hAnsiTheme="majorHAnsi"/>
          <w:b/>
          <w:position w:val="-1"/>
          <w:sz w:val="24"/>
          <w:szCs w:val="24"/>
        </w:rPr>
        <w:t>Johnson</w:t>
      </w:r>
    </w:p>
    <w:p w14:paraId="2C2F93C3" w14:textId="77777777" w:rsidR="002C6CA4" w:rsidRPr="006E0784" w:rsidRDefault="0093459C">
      <w:pPr>
        <w:spacing w:line="200" w:lineRule="exact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position w:val="1"/>
          <w:sz w:val="18"/>
          <w:szCs w:val="18"/>
        </w:rPr>
        <w:t>1334</w:t>
      </w:r>
      <w:r w:rsidRPr="006E0784">
        <w:rPr>
          <w:rFonts w:asciiTheme="majorHAnsi" w:hAnsiTheme="majorHAnsi"/>
          <w:spacing w:val="5"/>
          <w:position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1"/>
          <w:sz w:val="18"/>
          <w:szCs w:val="18"/>
        </w:rPr>
        <w:t>Hall</w:t>
      </w:r>
      <w:r w:rsidRPr="006E0784">
        <w:rPr>
          <w:rFonts w:asciiTheme="majorHAnsi" w:hAnsiTheme="majorHAnsi"/>
          <w:spacing w:val="6"/>
          <w:position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position w:val="1"/>
          <w:sz w:val="18"/>
          <w:szCs w:val="18"/>
        </w:rPr>
        <w:t>S</w:t>
      </w:r>
      <w:r w:rsidRPr="006E0784">
        <w:rPr>
          <w:rFonts w:asciiTheme="majorHAnsi" w:hAnsiTheme="majorHAnsi"/>
          <w:position w:val="1"/>
          <w:sz w:val="18"/>
          <w:szCs w:val="18"/>
        </w:rPr>
        <w:t>treet,</w:t>
      </w:r>
      <w:r w:rsidRPr="006E0784">
        <w:rPr>
          <w:rFonts w:asciiTheme="majorHAnsi" w:hAnsiTheme="majorHAnsi"/>
          <w:spacing w:val="6"/>
          <w:position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1"/>
          <w:sz w:val="18"/>
          <w:szCs w:val="18"/>
        </w:rPr>
        <w:t>Chicago,</w:t>
      </w:r>
      <w:r w:rsidRPr="006E0784">
        <w:rPr>
          <w:rFonts w:asciiTheme="majorHAnsi" w:hAnsiTheme="majorHAnsi"/>
          <w:spacing w:val="6"/>
          <w:position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1"/>
          <w:sz w:val="18"/>
          <w:szCs w:val="18"/>
        </w:rPr>
        <w:t>IL</w:t>
      </w:r>
      <w:r w:rsidRPr="006E0784">
        <w:rPr>
          <w:rFonts w:asciiTheme="majorHAnsi" w:hAnsiTheme="majorHAnsi"/>
          <w:spacing w:val="-3"/>
          <w:position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position w:val="1"/>
          <w:sz w:val="18"/>
          <w:szCs w:val="18"/>
        </w:rPr>
        <w:t>65807</w:t>
      </w:r>
    </w:p>
    <w:p w14:paraId="38445E1B" w14:textId="77777777" w:rsidR="002C6CA4" w:rsidRPr="006E0784" w:rsidRDefault="0093459C">
      <w:pPr>
        <w:spacing w:before="11"/>
        <w:ind w:left="100"/>
        <w:rPr>
          <w:rFonts w:asciiTheme="majorHAnsi" w:hAnsiTheme="majorHAnsi"/>
          <w:sz w:val="18"/>
          <w:szCs w:val="18"/>
        </w:rPr>
      </w:pPr>
      <w:hyperlink r:id="rId12">
        <w:r w:rsidRPr="006E0784">
          <w:rPr>
            <w:rFonts w:asciiTheme="majorHAnsi" w:hAnsiTheme="majorHAnsi"/>
            <w:sz w:val="18"/>
            <w:szCs w:val="18"/>
          </w:rPr>
          <w:t>cjohnson@wustl.edu</w:t>
        </w:r>
      </w:hyperlink>
    </w:p>
    <w:p w14:paraId="31DB097A" w14:textId="77777777" w:rsidR="002C6CA4" w:rsidRPr="006E0784" w:rsidRDefault="0093459C">
      <w:pPr>
        <w:spacing w:before="11"/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(314)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555-5555</w:t>
      </w:r>
    </w:p>
    <w:p w14:paraId="3B0754BA" w14:textId="77777777" w:rsidR="002C6CA4" w:rsidRPr="006E0784" w:rsidRDefault="002C6CA4">
      <w:pPr>
        <w:spacing w:before="4" w:line="120" w:lineRule="exact"/>
        <w:rPr>
          <w:rFonts w:asciiTheme="majorHAnsi" w:hAnsiTheme="majorHAnsi"/>
          <w:sz w:val="9"/>
          <w:szCs w:val="9"/>
        </w:rPr>
      </w:pPr>
    </w:p>
    <w:p w14:paraId="234A4162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2BB0FF6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D603586" w14:textId="77777777" w:rsidR="002C6CA4" w:rsidRPr="006E0784" w:rsidRDefault="0093459C">
      <w:pPr>
        <w:ind w:left="100"/>
        <w:rPr>
          <w:rFonts w:asciiTheme="majorHAnsi" w:hAnsiTheme="majorHAnsi"/>
        </w:rPr>
      </w:pPr>
      <w:r w:rsidRPr="006E0784">
        <w:rPr>
          <w:rFonts w:asciiTheme="majorHAnsi" w:hAnsiTheme="majorHAnsi"/>
          <w:b/>
        </w:rPr>
        <w:t>EDUC</w:t>
      </w:r>
      <w:r w:rsidRPr="006E0784">
        <w:rPr>
          <w:rFonts w:asciiTheme="majorHAnsi" w:hAnsiTheme="majorHAnsi"/>
          <w:b/>
          <w:spacing w:val="-18"/>
        </w:rPr>
        <w:t>A</w:t>
      </w:r>
      <w:r w:rsidRPr="006E0784">
        <w:rPr>
          <w:rFonts w:asciiTheme="majorHAnsi" w:hAnsiTheme="majorHAnsi"/>
          <w:b/>
        </w:rPr>
        <w:t>TION</w:t>
      </w:r>
    </w:p>
    <w:p w14:paraId="3EF2118C" w14:textId="77777777" w:rsidR="002C6CA4" w:rsidRPr="006E0784" w:rsidRDefault="002C6CA4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679806B7" w14:textId="77777777" w:rsidR="002C6CA4" w:rsidRPr="006E0784" w:rsidRDefault="0093459C">
      <w:pPr>
        <w:ind w:left="82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pacing w:val="-12"/>
          <w:sz w:val="18"/>
          <w:szCs w:val="18"/>
        </w:rPr>
        <w:t>W</w:t>
      </w:r>
      <w:r w:rsidRPr="006E0784">
        <w:rPr>
          <w:rFonts w:asciiTheme="majorHAnsi" w:hAnsiTheme="majorHAnsi"/>
          <w:b/>
          <w:sz w:val="18"/>
          <w:szCs w:val="18"/>
        </w:rPr>
        <w:t>ashington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University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in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11"/>
          <w:sz w:val="18"/>
          <w:szCs w:val="18"/>
        </w:rPr>
        <w:t>S</w:t>
      </w:r>
      <w:r w:rsidRPr="006E0784">
        <w:rPr>
          <w:rFonts w:asciiTheme="majorHAnsi" w:hAnsiTheme="majorHAnsi"/>
          <w:b/>
          <w:sz w:val="18"/>
          <w:szCs w:val="18"/>
        </w:rPr>
        <w:t>t.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Louis,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Bachelor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of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Arts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Candidate,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</w:t>
      </w:r>
      <w:r w:rsidRPr="006E0784">
        <w:rPr>
          <w:rFonts w:asciiTheme="majorHAnsi" w:hAnsiTheme="majorHAnsi"/>
          <w:spacing w:val="-8"/>
          <w:sz w:val="18"/>
          <w:szCs w:val="18"/>
        </w:rPr>
        <w:t>1</w:t>
      </w:r>
      <w:r w:rsidRPr="006E0784">
        <w:rPr>
          <w:rFonts w:asciiTheme="majorHAnsi" w:hAnsiTheme="majorHAnsi"/>
          <w:sz w:val="18"/>
          <w:szCs w:val="18"/>
        </w:rPr>
        <w:t>1</w:t>
      </w:r>
    </w:p>
    <w:p w14:paraId="4E469909" w14:textId="77777777" w:rsidR="002C6CA4" w:rsidRPr="006E0784" w:rsidRDefault="0093459C">
      <w:pPr>
        <w:spacing w:before="11"/>
        <w:ind w:left="82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Major: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Anthropology</w:t>
      </w:r>
    </w:p>
    <w:p w14:paraId="0569C018" w14:textId="77777777" w:rsidR="002C6CA4" w:rsidRPr="006E0784" w:rsidRDefault="0093459C">
      <w:pPr>
        <w:spacing w:before="11"/>
        <w:ind w:left="82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Minor: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African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African</w:t>
      </w:r>
      <w:r w:rsidRPr="006E0784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American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tudies</w:t>
      </w:r>
    </w:p>
    <w:p w14:paraId="44FB19AE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7015148E" w14:textId="77777777" w:rsidR="002C6CA4" w:rsidRPr="006E0784" w:rsidRDefault="0093459C">
      <w:pPr>
        <w:ind w:left="82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pacing w:val="-12"/>
          <w:sz w:val="18"/>
          <w:szCs w:val="18"/>
        </w:rPr>
        <w:t>W</w:t>
      </w:r>
      <w:r w:rsidRPr="006E0784">
        <w:rPr>
          <w:rFonts w:asciiTheme="majorHAnsi" w:hAnsiTheme="majorHAnsi"/>
          <w:b/>
          <w:sz w:val="18"/>
          <w:szCs w:val="18"/>
        </w:rPr>
        <w:t>ashington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University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Summer</w:t>
      </w:r>
      <w:r w:rsidRPr="006E0784">
        <w:rPr>
          <w:rFonts w:asciiTheme="majorHAnsi" w:hAnsiTheme="majorHAnsi"/>
          <w:b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P</w:t>
      </w:r>
      <w:r w:rsidRPr="006E0784">
        <w:rPr>
          <w:rFonts w:asciiTheme="majorHAnsi" w:hAnsiTheme="majorHAnsi"/>
          <w:b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b/>
          <w:sz w:val="18"/>
          <w:szCs w:val="18"/>
        </w:rPr>
        <w:t>ogram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in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Kenya,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Summer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2009</w:t>
      </w:r>
    </w:p>
    <w:p w14:paraId="73C27E73" w14:textId="77777777" w:rsidR="002C6CA4" w:rsidRPr="006E0784" w:rsidRDefault="0093459C">
      <w:pPr>
        <w:spacing w:before="11"/>
        <w:ind w:left="82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sz w:val="18"/>
          <w:szCs w:val="18"/>
        </w:rPr>
        <w:t>Focus: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Full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immersion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into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language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culture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through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projects,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lectures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excursions</w:t>
      </w:r>
    </w:p>
    <w:p w14:paraId="0779ED27" w14:textId="77777777" w:rsidR="002C6CA4" w:rsidRPr="006E0784" w:rsidRDefault="002C6CA4">
      <w:pPr>
        <w:spacing w:before="4" w:line="120" w:lineRule="exact"/>
        <w:rPr>
          <w:rFonts w:asciiTheme="majorHAnsi" w:hAnsiTheme="majorHAnsi"/>
          <w:sz w:val="9"/>
          <w:szCs w:val="9"/>
        </w:rPr>
      </w:pPr>
    </w:p>
    <w:p w14:paraId="6B8BAFE1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8E74C36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C63AF07" w14:textId="77777777" w:rsidR="002C6CA4" w:rsidRPr="006E0784" w:rsidRDefault="0093459C">
      <w:pPr>
        <w:ind w:left="100"/>
        <w:rPr>
          <w:rFonts w:asciiTheme="majorHAnsi" w:hAnsiTheme="majorHAnsi"/>
        </w:rPr>
      </w:pPr>
      <w:r w:rsidRPr="006E0784">
        <w:rPr>
          <w:rFonts w:asciiTheme="majorHAnsi" w:hAnsiTheme="majorHAnsi"/>
          <w:b/>
        </w:rPr>
        <w:t>SKILLS</w:t>
      </w:r>
      <w:r w:rsidRPr="006E0784">
        <w:rPr>
          <w:rFonts w:asciiTheme="majorHAnsi" w:hAnsiTheme="majorHAnsi"/>
          <w:b/>
          <w:spacing w:val="6"/>
        </w:rPr>
        <w:t xml:space="preserve"> </w:t>
      </w:r>
      <w:r w:rsidRPr="006E0784">
        <w:rPr>
          <w:rFonts w:asciiTheme="majorHAnsi" w:hAnsiTheme="majorHAnsi"/>
          <w:b/>
        </w:rPr>
        <w:t>SUMMA</w:t>
      </w:r>
      <w:r w:rsidRPr="006E0784">
        <w:rPr>
          <w:rFonts w:asciiTheme="majorHAnsi" w:hAnsiTheme="majorHAnsi"/>
          <w:b/>
          <w:spacing w:val="-8"/>
        </w:rPr>
        <w:t>R</w:t>
      </w:r>
      <w:r w:rsidRPr="006E0784">
        <w:rPr>
          <w:rFonts w:asciiTheme="majorHAnsi" w:hAnsiTheme="majorHAnsi"/>
          <w:b/>
        </w:rPr>
        <w:t>Y</w:t>
      </w:r>
    </w:p>
    <w:p w14:paraId="673E593C" w14:textId="77777777" w:rsidR="002C6CA4" w:rsidRPr="006E0784" w:rsidRDefault="002C6CA4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5DF24DC1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Community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Relations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Skills</w:t>
      </w:r>
    </w:p>
    <w:p w14:paraId="339DC1BA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461DC387" w14:textId="77777777" w:rsidR="002C6CA4" w:rsidRPr="006E0784" w:rsidRDefault="0093459C">
      <w:pPr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Created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executed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web-based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marketing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strategies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such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brochures,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newsletters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flyers.</w:t>
      </w:r>
    </w:p>
    <w:p w14:paraId="7EE2EC67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Collaborated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with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technology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team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design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maintain</w:t>
      </w:r>
      <w:r w:rsidRPr="006E0784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18"/>
          <w:sz w:val="18"/>
          <w:szCs w:val="18"/>
        </w:rPr>
        <w:t>W</w:t>
      </w:r>
      <w:r w:rsidRPr="006E0784">
        <w:rPr>
          <w:rFonts w:asciiTheme="majorHAnsi" w:hAnsiTheme="majorHAnsi"/>
          <w:sz w:val="18"/>
          <w:szCs w:val="18"/>
        </w:rPr>
        <w:t>eb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site.</w:t>
      </w:r>
    </w:p>
    <w:p w14:paraId="62942DDE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Recruited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community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center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directors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participate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outreach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programs.</w:t>
      </w:r>
    </w:p>
    <w:p w14:paraId="69B080A0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Represented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ganization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at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community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expos,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conferences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fairs.</w:t>
      </w:r>
    </w:p>
    <w:p w14:paraId="3343784E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3E6B1DAE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Fundraising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Skills</w:t>
      </w:r>
    </w:p>
    <w:p w14:paraId="2E5E71C8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783FC9C3" w14:textId="77777777" w:rsidR="002C6CA4" w:rsidRPr="006E0784" w:rsidRDefault="0093459C">
      <w:pPr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Assisted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Development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Director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with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writing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editing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three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grants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two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proposals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funding.</w:t>
      </w:r>
    </w:p>
    <w:p w14:paraId="422C4250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Researched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philanthropic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ganizations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develop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prospective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donor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ta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get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list.</w:t>
      </w:r>
    </w:p>
    <w:p w14:paraId="36F8D64C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Raised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$2,000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literacy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programs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at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the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family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courts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ganizing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product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sales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fundraising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drives.</w:t>
      </w:r>
    </w:p>
    <w:p w14:paraId="0341F648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1491E560" w14:textId="77777777" w:rsidR="002C6CA4" w:rsidRPr="006E0784" w:rsidRDefault="0093459C">
      <w:pPr>
        <w:ind w:left="10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b/>
          <w:sz w:val="18"/>
          <w:szCs w:val="18"/>
        </w:rPr>
        <w:t>Event</w:t>
      </w:r>
      <w:r w:rsidRPr="006E0784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Planning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Skills</w:t>
      </w:r>
    </w:p>
    <w:p w14:paraId="3C1956B7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332075DC" w14:textId="77777777" w:rsidR="002C6CA4" w:rsidRPr="006E0784" w:rsidRDefault="0093459C">
      <w:pPr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pacing w:val="-18"/>
          <w:sz w:val="18"/>
          <w:szCs w:val="18"/>
        </w:rPr>
        <w:t>W</w:t>
      </w:r>
      <w:r w:rsidRPr="006E0784">
        <w:rPr>
          <w:rFonts w:asciiTheme="majorHAnsi" w:hAnsiTheme="majorHAnsi"/>
          <w:sz w:val="18"/>
          <w:szCs w:val="18"/>
        </w:rPr>
        <w:t>orked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with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Education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Director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coordinate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overall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summer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outreach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programs.</w:t>
      </w:r>
    </w:p>
    <w:p w14:paraId="7F56486B" w14:textId="77777777" w:rsidR="002C6CA4" w:rsidRPr="006E0784" w:rsidRDefault="0093459C">
      <w:pPr>
        <w:spacing w:before="11" w:line="250" w:lineRule="auto"/>
        <w:ind w:left="718" w:right="1042" w:hanging="258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Provided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logistical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support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for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youth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club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events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such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as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making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reservations,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securing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space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and corresponding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with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club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members.</w:t>
      </w:r>
    </w:p>
    <w:p w14:paraId="2C25265C" w14:textId="77777777" w:rsidR="002C6CA4" w:rsidRPr="006E0784" w:rsidRDefault="0093459C">
      <w:pPr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</w:t>
      </w:r>
      <w:r w:rsidRPr="006E0784">
        <w:rPr>
          <w:rFonts w:asciiTheme="majorHAnsi" w:eastAsia="Microsoft Sans Serif" w:hAnsiTheme="majorHAnsi" w:cs="Microsoft Sans Serif"/>
          <w:spacing w:val="43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Co-o</w:t>
      </w:r>
      <w:r w:rsidRPr="006E0784">
        <w:rPr>
          <w:rFonts w:asciiTheme="majorHAnsi" w:hAnsiTheme="majorHAnsi"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sz w:val="18"/>
          <w:szCs w:val="18"/>
        </w:rPr>
        <w:t>ganized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alternative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spring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break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trip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to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Dominican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Republic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for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25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students.</w:t>
      </w:r>
    </w:p>
    <w:p w14:paraId="283D6A12" w14:textId="77777777" w:rsidR="002C6CA4" w:rsidRPr="006E0784" w:rsidRDefault="002C6CA4">
      <w:pPr>
        <w:spacing w:before="4" w:line="120" w:lineRule="exact"/>
        <w:rPr>
          <w:rFonts w:asciiTheme="majorHAnsi" w:hAnsiTheme="majorHAnsi"/>
          <w:sz w:val="9"/>
          <w:szCs w:val="9"/>
        </w:rPr>
      </w:pPr>
    </w:p>
    <w:p w14:paraId="571AF56D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0463BFA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177B671" w14:textId="77777777" w:rsidR="002C6CA4" w:rsidRPr="006E0784" w:rsidRDefault="0093459C">
      <w:pPr>
        <w:ind w:left="100"/>
        <w:rPr>
          <w:rFonts w:asciiTheme="majorHAnsi" w:hAnsiTheme="majorHAnsi"/>
        </w:rPr>
      </w:pPr>
      <w:r w:rsidRPr="006E0784">
        <w:rPr>
          <w:rFonts w:asciiTheme="majorHAnsi" w:hAnsiTheme="majorHAnsi"/>
          <w:b/>
        </w:rPr>
        <w:t>WORK</w:t>
      </w:r>
      <w:r w:rsidRPr="006E0784">
        <w:rPr>
          <w:rFonts w:asciiTheme="majorHAnsi" w:hAnsiTheme="majorHAnsi"/>
          <w:b/>
          <w:spacing w:val="6"/>
        </w:rPr>
        <w:t xml:space="preserve"> </w:t>
      </w:r>
      <w:r w:rsidRPr="006E0784">
        <w:rPr>
          <w:rFonts w:asciiTheme="majorHAnsi" w:hAnsiTheme="majorHAnsi"/>
          <w:b/>
        </w:rPr>
        <w:t>EXPERIENCE</w:t>
      </w:r>
    </w:p>
    <w:p w14:paraId="489EF7F9" w14:textId="77777777" w:rsidR="002C6CA4" w:rsidRPr="006E0784" w:rsidRDefault="002C6CA4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159BED04" w14:textId="77777777" w:rsidR="002C6CA4" w:rsidRPr="006E0784" w:rsidRDefault="0093459C">
      <w:pPr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pacing w:val="-20"/>
          <w:sz w:val="18"/>
          <w:szCs w:val="18"/>
        </w:rPr>
        <w:t>T</w:t>
      </w:r>
      <w:r w:rsidRPr="006E0784">
        <w:rPr>
          <w:rFonts w:asciiTheme="majorHAnsi" w:hAnsiTheme="majorHAnsi"/>
          <w:i/>
          <w:sz w:val="18"/>
          <w:szCs w:val="18"/>
        </w:rPr>
        <w:t>echnology</w:t>
      </w:r>
      <w:r w:rsidRPr="006E0784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Assistant</w:t>
      </w:r>
      <w:r w:rsidRPr="006E0784">
        <w:rPr>
          <w:rFonts w:asciiTheme="majorHAnsi" w:hAnsiTheme="majorHAnsi"/>
          <w:sz w:val="18"/>
          <w:szCs w:val="18"/>
        </w:rPr>
        <w:t>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P</w:t>
      </w:r>
      <w:r w:rsidRPr="006E0784">
        <w:rPr>
          <w:rFonts w:asciiTheme="majorHAnsi" w:hAnsiTheme="majorHAnsi"/>
          <w:b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b/>
          <w:sz w:val="18"/>
          <w:szCs w:val="18"/>
        </w:rPr>
        <w:t>octer</w:t>
      </w:r>
      <w:r w:rsidRPr="006E0784">
        <w:rPr>
          <w:rFonts w:asciiTheme="majorHAnsi" w:hAnsiTheme="majorHAnsi"/>
          <w:b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&amp;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Gamble</w:t>
      </w:r>
      <w:r w:rsidRPr="006E0784">
        <w:rPr>
          <w:rFonts w:asciiTheme="majorHAnsi" w:hAnsiTheme="majorHAnsi"/>
          <w:sz w:val="18"/>
          <w:szCs w:val="18"/>
        </w:rPr>
        <w:t>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Chicago,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IL</w:t>
      </w:r>
      <w:r w:rsidRPr="006E0784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(May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2009-August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2010)</w:t>
      </w:r>
    </w:p>
    <w:p w14:paraId="19E078F7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z w:val="18"/>
          <w:szCs w:val="18"/>
        </w:rPr>
        <w:t>Administrative</w:t>
      </w:r>
      <w:r w:rsidRPr="006E0784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Assistant</w:t>
      </w:r>
      <w:r w:rsidRPr="006E0784">
        <w:rPr>
          <w:rFonts w:asciiTheme="majorHAnsi" w:hAnsiTheme="majorHAnsi"/>
          <w:sz w:val="18"/>
          <w:szCs w:val="18"/>
        </w:rPr>
        <w:t>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Boys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&amp;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Girls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Club</w:t>
      </w:r>
      <w:r w:rsidRPr="006E0784">
        <w:rPr>
          <w:rFonts w:asciiTheme="majorHAnsi" w:hAnsiTheme="majorHAnsi"/>
          <w:sz w:val="18"/>
          <w:szCs w:val="18"/>
        </w:rPr>
        <w:t>,</w:t>
      </w:r>
      <w:r w:rsidRPr="006E0784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Chicago,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IL</w:t>
      </w:r>
      <w:r w:rsidRPr="006E0784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(June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2007-August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2009)</w:t>
      </w:r>
    </w:p>
    <w:p w14:paraId="538D4C48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EB45AF8" w14:textId="77777777" w:rsidR="002C6CA4" w:rsidRPr="006E0784" w:rsidRDefault="002C6CA4">
      <w:pPr>
        <w:spacing w:before="6" w:line="240" w:lineRule="exact"/>
        <w:rPr>
          <w:rFonts w:asciiTheme="majorHAnsi" w:hAnsiTheme="majorHAnsi"/>
        </w:rPr>
      </w:pPr>
    </w:p>
    <w:p w14:paraId="1812BCC1" w14:textId="77777777" w:rsidR="002C6CA4" w:rsidRPr="006E0784" w:rsidRDefault="0093459C">
      <w:pPr>
        <w:ind w:left="100"/>
        <w:rPr>
          <w:rFonts w:asciiTheme="majorHAnsi" w:hAnsiTheme="majorHAnsi"/>
        </w:rPr>
      </w:pPr>
      <w:r w:rsidRPr="006E0784">
        <w:rPr>
          <w:rFonts w:asciiTheme="majorHAnsi" w:hAnsiTheme="majorHAnsi"/>
          <w:b/>
        </w:rPr>
        <w:t>ACTIVITIES</w:t>
      </w:r>
    </w:p>
    <w:p w14:paraId="21DFF7E1" w14:textId="77777777" w:rsidR="002C6CA4" w:rsidRPr="006E0784" w:rsidRDefault="002C6CA4">
      <w:pPr>
        <w:spacing w:before="1" w:line="120" w:lineRule="exact"/>
        <w:rPr>
          <w:rFonts w:asciiTheme="majorHAnsi" w:hAnsiTheme="majorHAnsi"/>
          <w:sz w:val="8"/>
          <w:szCs w:val="8"/>
        </w:rPr>
      </w:pPr>
    </w:p>
    <w:p w14:paraId="28353C52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D57D781" w14:textId="77777777" w:rsidR="002C6CA4" w:rsidRPr="006E0784" w:rsidRDefault="0093459C">
      <w:pPr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z w:val="18"/>
          <w:szCs w:val="18"/>
        </w:rPr>
        <w:t>Co-P</w:t>
      </w:r>
      <w:r w:rsidRPr="006E0784">
        <w:rPr>
          <w:rFonts w:asciiTheme="majorHAnsi" w:hAnsiTheme="majorHAnsi"/>
          <w:i/>
          <w:spacing w:val="-8"/>
          <w:sz w:val="18"/>
          <w:szCs w:val="18"/>
        </w:rPr>
        <w:t>r</w:t>
      </w:r>
      <w:r w:rsidRPr="006E0784">
        <w:rPr>
          <w:rFonts w:asciiTheme="majorHAnsi" w:hAnsiTheme="majorHAnsi"/>
          <w:i/>
          <w:sz w:val="18"/>
          <w:szCs w:val="18"/>
        </w:rPr>
        <w:t>esident,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Pride</w:t>
      </w:r>
      <w:r w:rsidRPr="006E0784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Alliance,</w:t>
      </w:r>
      <w:r w:rsidRPr="006E0784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12"/>
          <w:sz w:val="18"/>
          <w:szCs w:val="18"/>
        </w:rPr>
        <w:t>W</w:t>
      </w:r>
      <w:r w:rsidRPr="006E0784">
        <w:rPr>
          <w:rFonts w:asciiTheme="majorHAnsi" w:hAnsiTheme="majorHAnsi"/>
          <w:b/>
          <w:sz w:val="18"/>
          <w:szCs w:val="18"/>
        </w:rPr>
        <w:t>ashington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Universit</w:t>
      </w:r>
      <w:r w:rsidRPr="006E0784">
        <w:rPr>
          <w:rFonts w:asciiTheme="majorHAnsi" w:hAnsiTheme="majorHAnsi"/>
          <w:b/>
          <w:spacing w:val="-12"/>
          <w:sz w:val="18"/>
          <w:szCs w:val="18"/>
        </w:rPr>
        <w:t>y</w:t>
      </w:r>
      <w:r w:rsidRPr="006E0784">
        <w:rPr>
          <w:rFonts w:asciiTheme="majorHAnsi" w:hAnsiTheme="majorHAnsi"/>
          <w:b/>
          <w:sz w:val="18"/>
          <w:szCs w:val="18"/>
        </w:rPr>
        <w:t>,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t.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Louis,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(January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2007-present)</w:t>
      </w:r>
    </w:p>
    <w:p w14:paraId="4DF32ECD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</w:pPr>
      <w:r w:rsidRPr="006E0784">
        <w:rPr>
          <w:rFonts w:asciiTheme="majorHAnsi" w:hAnsiTheme="majorHAnsi"/>
          <w:i/>
          <w:spacing w:val="-2"/>
          <w:sz w:val="18"/>
          <w:szCs w:val="18"/>
        </w:rPr>
        <w:t>Servic</w:t>
      </w:r>
      <w:r w:rsidRPr="006E0784">
        <w:rPr>
          <w:rFonts w:asciiTheme="majorHAnsi" w:hAnsiTheme="majorHAnsi"/>
          <w:i/>
          <w:sz w:val="18"/>
          <w:szCs w:val="18"/>
        </w:rPr>
        <w:t>e</w:t>
      </w:r>
      <w:r w:rsidRPr="006E0784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pacing w:val="-2"/>
          <w:sz w:val="18"/>
          <w:szCs w:val="18"/>
        </w:rPr>
        <w:t>Chairperson</w:t>
      </w:r>
      <w:r w:rsidRPr="006E0784">
        <w:rPr>
          <w:rFonts w:asciiTheme="majorHAnsi" w:hAnsiTheme="majorHAnsi"/>
          <w:b/>
          <w:sz w:val="18"/>
          <w:szCs w:val="18"/>
        </w:rPr>
        <w:t>,</w:t>
      </w:r>
      <w:r w:rsidRPr="006E0784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pacing w:val="-2"/>
          <w:sz w:val="18"/>
          <w:szCs w:val="18"/>
        </w:rPr>
        <w:t>Alph</w:t>
      </w:r>
      <w:r w:rsidRPr="006E0784">
        <w:rPr>
          <w:rFonts w:asciiTheme="majorHAnsi" w:hAnsiTheme="majorHAnsi"/>
          <w:i/>
          <w:sz w:val="18"/>
          <w:szCs w:val="18"/>
        </w:rPr>
        <w:t>a</w:t>
      </w:r>
      <w:r w:rsidRPr="006E0784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pacing w:val="-2"/>
          <w:sz w:val="18"/>
          <w:szCs w:val="18"/>
        </w:rPr>
        <w:t>Ph</w:t>
      </w:r>
      <w:r w:rsidRPr="006E0784">
        <w:rPr>
          <w:rFonts w:asciiTheme="majorHAnsi" w:hAnsiTheme="majorHAnsi"/>
          <w:i/>
          <w:sz w:val="18"/>
          <w:szCs w:val="18"/>
        </w:rPr>
        <w:t>i</w:t>
      </w:r>
      <w:r w:rsidRPr="006E0784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pacing w:val="-2"/>
          <w:sz w:val="18"/>
          <w:szCs w:val="18"/>
        </w:rPr>
        <w:t>Alph</w:t>
      </w:r>
      <w:r w:rsidRPr="006E0784">
        <w:rPr>
          <w:rFonts w:asciiTheme="majorHAnsi" w:hAnsiTheme="majorHAnsi"/>
          <w:i/>
          <w:sz w:val="18"/>
          <w:szCs w:val="18"/>
        </w:rPr>
        <w:t>a</w:t>
      </w:r>
      <w:r w:rsidRPr="006E0784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pacing w:val="-2"/>
          <w:sz w:val="18"/>
          <w:szCs w:val="18"/>
        </w:rPr>
        <w:t>Fraternit</w:t>
      </w:r>
      <w:r w:rsidRPr="006E0784">
        <w:rPr>
          <w:rFonts w:asciiTheme="majorHAnsi" w:hAnsiTheme="majorHAnsi"/>
          <w:i/>
          <w:spacing w:val="-3"/>
          <w:sz w:val="18"/>
          <w:szCs w:val="18"/>
        </w:rPr>
        <w:t>y</w:t>
      </w:r>
      <w:r w:rsidRPr="006E0784">
        <w:rPr>
          <w:rFonts w:asciiTheme="majorHAnsi" w:hAnsiTheme="majorHAnsi"/>
          <w:b/>
          <w:sz w:val="18"/>
          <w:szCs w:val="18"/>
        </w:rPr>
        <w:t>,</w:t>
      </w:r>
      <w:r w:rsidRPr="006E0784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14"/>
          <w:sz w:val="18"/>
          <w:szCs w:val="18"/>
        </w:rPr>
        <w:t>W</w:t>
      </w:r>
      <w:r w:rsidRPr="006E0784">
        <w:rPr>
          <w:rFonts w:asciiTheme="majorHAnsi" w:hAnsiTheme="majorHAnsi"/>
          <w:b/>
          <w:spacing w:val="-2"/>
          <w:sz w:val="18"/>
          <w:szCs w:val="18"/>
        </w:rPr>
        <w:t>ashingto</w:t>
      </w:r>
      <w:r w:rsidRPr="006E0784">
        <w:rPr>
          <w:rFonts w:asciiTheme="majorHAnsi" w:hAnsiTheme="majorHAnsi"/>
          <w:b/>
          <w:sz w:val="18"/>
          <w:szCs w:val="18"/>
        </w:rPr>
        <w:t>n</w:t>
      </w:r>
      <w:r w:rsidRPr="006E0784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2"/>
          <w:sz w:val="18"/>
          <w:szCs w:val="18"/>
        </w:rPr>
        <w:t>Universit</w:t>
      </w:r>
      <w:r w:rsidRPr="006E0784">
        <w:rPr>
          <w:rFonts w:asciiTheme="majorHAnsi" w:hAnsiTheme="majorHAnsi"/>
          <w:b/>
          <w:spacing w:val="-14"/>
          <w:sz w:val="18"/>
          <w:szCs w:val="18"/>
        </w:rPr>
        <w:t>y</w:t>
      </w:r>
      <w:r w:rsidRPr="006E0784">
        <w:rPr>
          <w:rFonts w:asciiTheme="majorHAnsi" w:hAnsiTheme="majorHAnsi"/>
          <w:b/>
          <w:sz w:val="18"/>
          <w:szCs w:val="18"/>
        </w:rPr>
        <w:t>,</w:t>
      </w:r>
      <w:r w:rsidRPr="006E0784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6"/>
          <w:sz w:val="18"/>
          <w:szCs w:val="18"/>
        </w:rPr>
        <w:t>S</w:t>
      </w:r>
      <w:r w:rsidRPr="006E0784">
        <w:rPr>
          <w:rFonts w:asciiTheme="majorHAnsi" w:hAnsiTheme="majorHAnsi"/>
          <w:spacing w:val="-2"/>
          <w:sz w:val="18"/>
          <w:szCs w:val="18"/>
        </w:rPr>
        <w:t>t</w:t>
      </w:r>
      <w:r w:rsidRPr="006E0784">
        <w:rPr>
          <w:rFonts w:asciiTheme="majorHAnsi" w:hAnsiTheme="majorHAnsi"/>
          <w:sz w:val="18"/>
          <w:szCs w:val="18"/>
        </w:rPr>
        <w:t>.</w:t>
      </w:r>
      <w:r w:rsidRPr="006E0784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2"/>
          <w:sz w:val="18"/>
          <w:szCs w:val="18"/>
        </w:rPr>
        <w:t>Louis</w:t>
      </w:r>
      <w:r w:rsidRPr="006E0784">
        <w:rPr>
          <w:rFonts w:asciiTheme="majorHAnsi" w:hAnsiTheme="majorHAnsi"/>
          <w:sz w:val="18"/>
          <w:szCs w:val="18"/>
        </w:rPr>
        <w:t>,</w:t>
      </w:r>
      <w:r w:rsidRPr="006E0784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2"/>
          <w:sz w:val="18"/>
          <w:szCs w:val="18"/>
        </w:rPr>
        <w:t>M</w:t>
      </w:r>
      <w:r w:rsidRPr="006E0784">
        <w:rPr>
          <w:rFonts w:asciiTheme="majorHAnsi" w:hAnsiTheme="majorHAnsi"/>
          <w:sz w:val="18"/>
          <w:szCs w:val="18"/>
        </w:rPr>
        <w:t>O</w:t>
      </w:r>
      <w:r w:rsidRPr="006E0784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2"/>
          <w:sz w:val="18"/>
          <w:szCs w:val="18"/>
        </w:rPr>
        <w:t>(Januar</w:t>
      </w:r>
      <w:r w:rsidRPr="006E0784">
        <w:rPr>
          <w:rFonts w:asciiTheme="majorHAnsi" w:hAnsiTheme="majorHAnsi"/>
          <w:sz w:val="18"/>
          <w:szCs w:val="18"/>
        </w:rPr>
        <w:t>y</w:t>
      </w:r>
      <w:r w:rsidRPr="006E0784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2"/>
          <w:sz w:val="18"/>
          <w:szCs w:val="18"/>
        </w:rPr>
        <w:t>2007-present)</w:t>
      </w:r>
    </w:p>
    <w:p w14:paraId="05575E7F" w14:textId="77777777" w:rsidR="002C6CA4" w:rsidRPr="006E0784" w:rsidRDefault="0093459C">
      <w:pPr>
        <w:spacing w:before="11"/>
        <w:ind w:left="460"/>
        <w:rPr>
          <w:rFonts w:asciiTheme="majorHAnsi" w:hAnsiTheme="majorHAnsi"/>
          <w:sz w:val="18"/>
          <w:szCs w:val="18"/>
        </w:rPr>
        <w:sectPr w:rsidR="002C6CA4" w:rsidRPr="006E0784">
          <w:pgSz w:w="12240" w:h="15840"/>
          <w:pgMar w:top="440" w:right="1320" w:bottom="0" w:left="460" w:header="0" w:footer="0" w:gutter="0"/>
          <w:cols w:space="720"/>
        </w:sectPr>
      </w:pPr>
      <w:r w:rsidRPr="006E0784">
        <w:rPr>
          <w:rFonts w:asciiTheme="majorHAnsi" w:hAnsiTheme="majorHAnsi"/>
          <w:i/>
          <w:spacing w:val="-24"/>
          <w:sz w:val="18"/>
          <w:szCs w:val="18"/>
        </w:rPr>
        <w:t>V</w:t>
      </w:r>
      <w:r w:rsidRPr="006E0784">
        <w:rPr>
          <w:rFonts w:asciiTheme="majorHAnsi" w:hAnsiTheme="majorHAnsi"/>
          <w:i/>
          <w:sz w:val="18"/>
          <w:szCs w:val="18"/>
        </w:rPr>
        <w:t>oluntee</w:t>
      </w:r>
      <w:r w:rsidRPr="006E0784">
        <w:rPr>
          <w:rFonts w:asciiTheme="majorHAnsi" w:hAnsiTheme="majorHAnsi"/>
          <w:i/>
          <w:spacing w:val="-24"/>
          <w:sz w:val="18"/>
          <w:szCs w:val="18"/>
        </w:rPr>
        <w:t>r</w:t>
      </w:r>
      <w:r w:rsidRPr="006E0784">
        <w:rPr>
          <w:rFonts w:asciiTheme="majorHAnsi" w:hAnsiTheme="majorHAnsi"/>
          <w:i/>
          <w:sz w:val="18"/>
          <w:szCs w:val="18"/>
        </w:rPr>
        <w:t>,</w:t>
      </w:r>
      <w:r w:rsidRPr="006E0784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Alternative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Spring</w:t>
      </w:r>
      <w:r w:rsidRPr="006E0784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i/>
          <w:sz w:val="18"/>
          <w:szCs w:val="18"/>
        </w:rPr>
        <w:t>B</w:t>
      </w:r>
      <w:r w:rsidRPr="006E0784">
        <w:rPr>
          <w:rFonts w:asciiTheme="majorHAnsi" w:hAnsiTheme="majorHAnsi"/>
          <w:i/>
          <w:spacing w:val="-8"/>
          <w:sz w:val="18"/>
          <w:szCs w:val="18"/>
        </w:rPr>
        <w:t>r</w:t>
      </w:r>
      <w:r w:rsidRPr="006E0784">
        <w:rPr>
          <w:rFonts w:asciiTheme="majorHAnsi" w:hAnsiTheme="majorHAnsi"/>
          <w:i/>
          <w:sz w:val="18"/>
          <w:szCs w:val="18"/>
        </w:rPr>
        <w:t>eak,</w:t>
      </w:r>
      <w:r w:rsidRPr="006E0784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Campus</w:t>
      </w:r>
      <w:r w:rsidRPr="006E0784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20"/>
          <w:sz w:val="18"/>
          <w:szCs w:val="18"/>
        </w:rPr>
        <w:t>Y</w:t>
      </w:r>
      <w:r w:rsidRPr="006E0784">
        <w:rPr>
          <w:rFonts w:asciiTheme="majorHAnsi" w:hAnsiTheme="majorHAnsi"/>
          <w:b/>
          <w:sz w:val="18"/>
          <w:szCs w:val="18"/>
        </w:rPr>
        <w:t>,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8"/>
          <w:szCs w:val="18"/>
        </w:rPr>
        <w:t>S</w:t>
      </w:r>
      <w:r w:rsidRPr="006E0784">
        <w:rPr>
          <w:rFonts w:asciiTheme="majorHAnsi" w:hAnsiTheme="majorHAnsi"/>
          <w:sz w:val="18"/>
          <w:szCs w:val="18"/>
        </w:rPr>
        <w:t>t.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Louis,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MO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(September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2007-May</w:t>
      </w:r>
      <w:r w:rsidRPr="006E0784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8"/>
          <w:szCs w:val="18"/>
        </w:rPr>
        <w:t>2008)</w:t>
      </w:r>
    </w:p>
    <w:p w14:paraId="03D0D075" w14:textId="77777777" w:rsidR="002C6CA4" w:rsidRPr="006E0784" w:rsidRDefault="002C6CA4">
      <w:pPr>
        <w:spacing w:before="8" w:line="100" w:lineRule="exact"/>
        <w:rPr>
          <w:rFonts w:asciiTheme="majorHAnsi" w:hAnsiTheme="majorHAnsi"/>
          <w:sz w:val="6"/>
          <w:szCs w:val="6"/>
        </w:rPr>
      </w:pPr>
    </w:p>
    <w:p w14:paraId="7CD9D352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B8CE12E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6A78D3B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4E20360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DA845ED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B8F7CF2" w14:textId="77777777" w:rsidR="002C6CA4" w:rsidRPr="006E0784" w:rsidRDefault="0093459C">
      <w:pPr>
        <w:ind w:left="15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CURRENT</w:t>
      </w:r>
      <w:r w:rsidRPr="006E0784">
        <w:rPr>
          <w:rFonts w:asciiTheme="majorHAnsi" w:hAnsiTheme="majorHAnsi"/>
          <w:b/>
          <w:spacing w:val="-10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ADDRESS</w:t>
      </w:r>
    </w:p>
    <w:p w14:paraId="4AB946AD" w14:textId="77777777" w:rsidR="002C6CA4" w:rsidRPr="006E0784" w:rsidRDefault="0093459C">
      <w:pPr>
        <w:spacing w:before="10"/>
        <w:ind w:left="155" w:right="-54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1515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2"/>
          <w:sz w:val="16"/>
          <w:szCs w:val="16"/>
        </w:rPr>
        <w:t>W</w:t>
      </w:r>
      <w:r w:rsidRPr="006E0784">
        <w:rPr>
          <w:rFonts w:asciiTheme="majorHAnsi" w:hAnsiTheme="majorHAnsi"/>
          <w:sz w:val="16"/>
          <w:szCs w:val="16"/>
        </w:rPr>
        <w:t>ydown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Boulevard</w:t>
      </w:r>
    </w:p>
    <w:p w14:paraId="40D930F1" w14:textId="77777777" w:rsidR="002C6CA4" w:rsidRPr="006E0784" w:rsidRDefault="0093459C">
      <w:pPr>
        <w:spacing w:before="10" w:line="220" w:lineRule="exact"/>
        <w:ind w:left="15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5486A922">
          <v:group id="_x0000_s1048" style="position:absolute;left:0;text-align:left;margin-left:27.25pt;margin-top:24.6pt;width:558.75pt;height:0;z-index:-251651072;mso-position-horizontal-relative:page" coordorigin="545,492" coordsize="11175,0">
            <v:shape id="_x0000_s1049" style="position:absolute;left:545;top:492;width:11175;height:0" coordorigin="545,492" coordsize="11175,0" path="m545,492r11175,e" filled="f" strokecolor="#221f1f" strokeweight="2pt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spacing w:val="-4"/>
          <w:position w:val="-1"/>
          <w:sz w:val="16"/>
          <w:szCs w:val="16"/>
        </w:rPr>
        <w:t>S</w:t>
      </w:r>
      <w:r w:rsidRPr="006E0784">
        <w:rPr>
          <w:rFonts w:asciiTheme="majorHAnsi" w:hAnsiTheme="majorHAnsi"/>
          <w:position w:val="-1"/>
          <w:sz w:val="16"/>
          <w:szCs w:val="16"/>
        </w:rPr>
        <w:t>t.</w:t>
      </w:r>
      <w:r w:rsidRPr="006E0784">
        <w:rPr>
          <w:rFonts w:asciiTheme="majorHAnsi" w:hAnsiTheme="majorHAnsi"/>
          <w:spacing w:val="5"/>
          <w:position w:val="-1"/>
          <w:sz w:val="16"/>
          <w:szCs w:val="16"/>
        </w:rPr>
        <w:t xml:space="preserve"> </w:t>
      </w:r>
      <w:r w:rsidRPr="006E0784">
        <w:rPr>
          <w:rFonts w:asciiTheme="majorHAnsi" w:hAnsiTheme="majorHAnsi"/>
          <w:position w:val="-1"/>
          <w:sz w:val="16"/>
          <w:szCs w:val="16"/>
        </w:rPr>
        <w:t>Louis,</w:t>
      </w:r>
      <w:r w:rsidRPr="006E0784">
        <w:rPr>
          <w:rFonts w:asciiTheme="majorHAnsi" w:hAnsiTheme="majorHAnsi"/>
          <w:spacing w:val="5"/>
          <w:position w:val="-1"/>
          <w:sz w:val="16"/>
          <w:szCs w:val="16"/>
        </w:rPr>
        <w:t xml:space="preserve"> </w:t>
      </w:r>
      <w:r w:rsidRPr="006E0784">
        <w:rPr>
          <w:rFonts w:asciiTheme="majorHAnsi" w:hAnsiTheme="majorHAnsi"/>
          <w:position w:val="-1"/>
          <w:sz w:val="16"/>
          <w:szCs w:val="16"/>
        </w:rPr>
        <w:t>MO</w:t>
      </w:r>
      <w:r w:rsidRPr="006E0784">
        <w:rPr>
          <w:rFonts w:asciiTheme="majorHAnsi" w:hAnsiTheme="majorHAnsi"/>
          <w:spacing w:val="5"/>
          <w:position w:val="-1"/>
          <w:sz w:val="16"/>
          <w:szCs w:val="16"/>
        </w:rPr>
        <w:t xml:space="preserve"> </w:t>
      </w:r>
      <w:r w:rsidRPr="006E0784">
        <w:rPr>
          <w:rFonts w:asciiTheme="majorHAnsi" w:hAnsiTheme="majorHAnsi"/>
          <w:position w:val="-1"/>
          <w:sz w:val="16"/>
          <w:szCs w:val="16"/>
        </w:rPr>
        <w:t>63105</w:t>
      </w:r>
    </w:p>
    <w:p w14:paraId="67375C13" w14:textId="77777777" w:rsidR="002C6CA4" w:rsidRPr="006E0784" w:rsidRDefault="0093459C">
      <w:pPr>
        <w:spacing w:before="74"/>
        <w:ind w:left="-36" w:right="-36"/>
        <w:jc w:val="center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Sample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6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-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18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echnical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(f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eshman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seeking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b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nship)</w:t>
      </w:r>
    </w:p>
    <w:p w14:paraId="51D42C87" w14:textId="77777777" w:rsidR="002C6CA4" w:rsidRPr="006E0784" w:rsidRDefault="002C6CA4">
      <w:pPr>
        <w:spacing w:before="19" w:line="240" w:lineRule="exact"/>
        <w:rPr>
          <w:rFonts w:asciiTheme="majorHAnsi" w:hAnsiTheme="majorHAnsi"/>
        </w:rPr>
      </w:pPr>
    </w:p>
    <w:p w14:paraId="53BD18E6" w14:textId="77777777" w:rsidR="002C6CA4" w:rsidRPr="006E0784" w:rsidRDefault="0093459C">
      <w:pPr>
        <w:ind w:left="1349" w:right="1540"/>
        <w:jc w:val="center"/>
        <w:rPr>
          <w:rFonts w:asciiTheme="majorHAnsi" w:hAnsiTheme="majorHAnsi"/>
          <w:sz w:val="32"/>
          <w:szCs w:val="32"/>
        </w:rPr>
      </w:pPr>
      <w:r w:rsidRPr="006E0784">
        <w:rPr>
          <w:rFonts w:asciiTheme="majorHAnsi" w:hAnsiTheme="majorHAnsi"/>
          <w:b/>
          <w:sz w:val="32"/>
          <w:szCs w:val="32"/>
        </w:rPr>
        <w:t>Allison</w:t>
      </w:r>
      <w:r w:rsidRPr="006E0784">
        <w:rPr>
          <w:rFonts w:asciiTheme="majorHAnsi" w:hAnsiTheme="majorHAnsi"/>
          <w:b/>
          <w:spacing w:val="10"/>
          <w:sz w:val="32"/>
          <w:szCs w:val="32"/>
        </w:rPr>
        <w:t xml:space="preserve"> </w:t>
      </w:r>
      <w:r w:rsidRPr="006E0784">
        <w:rPr>
          <w:rFonts w:asciiTheme="majorHAnsi" w:hAnsiTheme="majorHAnsi"/>
          <w:b/>
          <w:sz w:val="32"/>
          <w:szCs w:val="32"/>
        </w:rPr>
        <w:t>Ranard</w:t>
      </w:r>
    </w:p>
    <w:p w14:paraId="187111F0" w14:textId="77777777" w:rsidR="002C6CA4" w:rsidRPr="006E0784" w:rsidRDefault="0093459C">
      <w:pPr>
        <w:spacing w:before="94"/>
        <w:ind w:left="2050" w:right="2256"/>
        <w:jc w:val="center"/>
        <w:rPr>
          <w:rFonts w:asciiTheme="majorHAnsi" w:hAnsiTheme="majorHAnsi"/>
          <w:sz w:val="16"/>
          <w:szCs w:val="16"/>
        </w:rPr>
      </w:pPr>
      <w:hyperlink r:id="rId13">
        <w:r w:rsidRPr="006E0784">
          <w:rPr>
            <w:rFonts w:asciiTheme="majorHAnsi" w:hAnsiTheme="majorHAnsi"/>
            <w:i/>
            <w:sz w:val="16"/>
            <w:szCs w:val="16"/>
          </w:rPr>
          <w:t>jts8@wustl.edu</w:t>
        </w:r>
      </w:hyperlink>
    </w:p>
    <w:p w14:paraId="44C9EA9F" w14:textId="77777777" w:rsidR="002C6CA4" w:rsidRPr="006E0784" w:rsidRDefault="0093459C">
      <w:pPr>
        <w:spacing w:before="10"/>
        <w:ind w:left="2100" w:right="2307"/>
        <w:jc w:val="center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z w:val="16"/>
          <w:szCs w:val="16"/>
        </w:rPr>
        <w:t>212-555-1591</w:t>
      </w:r>
    </w:p>
    <w:p w14:paraId="113AA5B7" w14:textId="77777777" w:rsidR="002C6CA4" w:rsidRPr="006E0784" w:rsidRDefault="0093459C">
      <w:pPr>
        <w:spacing w:before="9" w:line="100" w:lineRule="exact"/>
        <w:rPr>
          <w:rFonts w:asciiTheme="majorHAnsi" w:hAnsiTheme="majorHAnsi"/>
          <w:sz w:val="6"/>
          <w:szCs w:val="6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</w:p>
    <w:p w14:paraId="11F409B1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A248538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6179ED8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33594B8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9971EEE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58A39E6" w14:textId="77777777" w:rsidR="002C6CA4" w:rsidRPr="006E0784" w:rsidRDefault="0093459C">
      <w:pPr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PERMANENT</w:t>
      </w:r>
      <w:r w:rsidRPr="006E0784">
        <w:rPr>
          <w:rFonts w:asciiTheme="majorHAnsi" w:hAnsiTheme="majorHAnsi"/>
          <w:b/>
          <w:spacing w:val="-10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ADDRESS</w:t>
      </w:r>
    </w:p>
    <w:p w14:paraId="22DBF131" w14:textId="77777777" w:rsidR="002C6CA4" w:rsidRPr="006E0784" w:rsidRDefault="0093459C">
      <w:pPr>
        <w:spacing w:before="10"/>
        <w:ind w:left="757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126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Sandy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5"/>
          <w:sz w:val="16"/>
          <w:szCs w:val="16"/>
        </w:rPr>
        <w:t>A</w:t>
      </w:r>
      <w:r w:rsidRPr="006E0784">
        <w:rPr>
          <w:rFonts w:asciiTheme="majorHAnsi" w:hAnsiTheme="majorHAnsi"/>
          <w:sz w:val="16"/>
          <w:szCs w:val="16"/>
        </w:rPr>
        <w:t>venue</w:t>
      </w:r>
    </w:p>
    <w:p w14:paraId="6AC0A6F6" w14:textId="77777777" w:rsidR="002C6CA4" w:rsidRPr="006E0784" w:rsidRDefault="0093459C">
      <w:pPr>
        <w:spacing w:before="10" w:line="220" w:lineRule="exact"/>
        <w:ind w:left="733"/>
        <w:rPr>
          <w:rFonts w:asciiTheme="majorHAnsi" w:hAnsiTheme="majorHAnsi"/>
          <w:sz w:val="16"/>
          <w:szCs w:val="16"/>
        </w:rPr>
        <w:sectPr w:rsidR="002C6CA4" w:rsidRPr="006E0784">
          <w:pgSz w:w="12240" w:h="15840"/>
          <w:pgMar w:top="440" w:right="400" w:bottom="0" w:left="420" w:header="0" w:footer="0" w:gutter="0"/>
          <w:cols w:num="3" w:space="720" w:equalWidth="0">
            <w:col w:w="2216" w:space="782"/>
            <w:col w:w="5611" w:space="388"/>
            <w:col w:w="2423"/>
          </w:cols>
        </w:sectPr>
      </w:pPr>
      <w:r w:rsidRPr="006E0784">
        <w:rPr>
          <w:rFonts w:asciiTheme="majorHAnsi" w:hAnsiTheme="majorHAnsi"/>
          <w:position w:val="-1"/>
          <w:sz w:val="16"/>
          <w:szCs w:val="16"/>
        </w:rPr>
        <w:t>Munste</w:t>
      </w:r>
      <w:r w:rsidRPr="006E0784">
        <w:rPr>
          <w:rFonts w:asciiTheme="majorHAnsi" w:hAnsiTheme="majorHAnsi"/>
          <w:spacing w:val="-8"/>
          <w:position w:val="-1"/>
          <w:sz w:val="16"/>
          <w:szCs w:val="16"/>
        </w:rPr>
        <w:t>r</w:t>
      </w:r>
      <w:r w:rsidRPr="006E0784">
        <w:rPr>
          <w:rFonts w:asciiTheme="majorHAnsi" w:hAnsiTheme="majorHAnsi"/>
          <w:position w:val="-1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position w:val="-1"/>
          <w:sz w:val="16"/>
          <w:szCs w:val="16"/>
        </w:rPr>
        <w:t xml:space="preserve"> </w:t>
      </w:r>
      <w:r w:rsidRPr="006E0784">
        <w:rPr>
          <w:rFonts w:asciiTheme="majorHAnsi" w:hAnsiTheme="majorHAnsi"/>
          <w:position w:val="-1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position w:val="-1"/>
          <w:sz w:val="16"/>
          <w:szCs w:val="16"/>
        </w:rPr>
        <w:t xml:space="preserve"> </w:t>
      </w:r>
      <w:r w:rsidRPr="006E0784">
        <w:rPr>
          <w:rFonts w:asciiTheme="majorHAnsi" w:hAnsiTheme="majorHAnsi"/>
          <w:position w:val="-1"/>
          <w:sz w:val="16"/>
          <w:szCs w:val="16"/>
        </w:rPr>
        <w:t>76321</w:t>
      </w:r>
    </w:p>
    <w:p w14:paraId="7BD2141D" w14:textId="77777777" w:rsidR="002C6CA4" w:rsidRPr="006E0784" w:rsidRDefault="002C6CA4">
      <w:pPr>
        <w:spacing w:before="7" w:line="120" w:lineRule="exact"/>
        <w:rPr>
          <w:rFonts w:asciiTheme="majorHAnsi" w:hAnsiTheme="majorHAnsi"/>
          <w:sz w:val="8"/>
          <w:szCs w:val="8"/>
        </w:rPr>
      </w:pPr>
    </w:p>
    <w:p w14:paraId="455A9A31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FDA14CE" w14:textId="77777777" w:rsidR="002C6CA4" w:rsidRPr="006E0784" w:rsidRDefault="0093459C">
      <w:pPr>
        <w:spacing w:before="29" w:line="260" w:lineRule="exact"/>
        <w:ind w:left="155"/>
        <w:rPr>
          <w:rFonts w:asciiTheme="majorHAnsi" w:hAnsiTheme="majorHAnsi"/>
          <w:sz w:val="14"/>
          <w:szCs w:val="14"/>
        </w:rPr>
      </w:pPr>
      <w:r w:rsidRPr="006E0784">
        <w:rPr>
          <w:rFonts w:asciiTheme="majorHAnsi" w:hAnsiTheme="majorHAnsi"/>
          <w:b/>
          <w:position w:val="-1"/>
        </w:rPr>
        <w:t>S</w:t>
      </w:r>
      <w:r w:rsidRPr="006E0784">
        <w:rPr>
          <w:rFonts w:asciiTheme="majorHAnsi" w:hAnsiTheme="majorHAnsi"/>
          <w:b/>
          <w:position w:val="-1"/>
          <w:sz w:val="14"/>
          <w:szCs w:val="14"/>
        </w:rPr>
        <w:t>UMMA</w:t>
      </w:r>
      <w:r w:rsidRPr="006E0784">
        <w:rPr>
          <w:rFonts w:asciiTheme="majorHAnsi" w:hAnsiTheme="majorHAnsi"/>
          <w:b/>
          <w:spacing w:val="-6"/>
          <w:position w:val="-1"/>
          <w:sz w:val="14"/>
          <w:szCs w:val="14"/>
        </w:rPr>
        <w:t>R</w:t>
      </w:r>
      <w:r w:rsidRPr="006E0784">
        <w:rPr>
          <w:rFonts w:asciiTheme="majorHAnsi" w:hAnsiTheme="majorHAnsi"/>
          <w:b/>
          <w:position w:val="-1"/>
          <w:sz w:val="14"/>
          <w:szCs w:val="14"/>
        </w:rPr>
        <w:t>Y</w:t>
      </w:r>
    </w:p>
    <w:p w14:paraId="2C5CF5DC" w14:textId="77777777" w:rsidR="002C6CA4" w:rsidRPr="006E0784" w:rsidRDefault="0093459C">
      <w:pPr>
        <w:spacing w:line="180" w:lineRule="exact"/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First-year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B.S.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biomedical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engineering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student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seeks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summer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internship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gain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experience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practical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application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biom</w:t>
      </w:r>
      <w:r w:rsidRPr="006E0784">
        <w:rPr>
          <w:rFonts w:asciiTheme="majorHAnsi" w:hAnsiTheme="majorHAnsi"/>
          <w:spacing w:val="-2"/>
          <w:sz w:val="16"/>
          <w:szCs w:val="16"/>
        </w:rPr>
        <w:t>e</w:t>
      </w:r>
      <w:r w:rsidRPr="006E0784">
        <w:rPr>
          <w:rFonts w:asciiTheme="majorHAnsi" w:hAnsiTheme="majorHAnsi"/>
          <w:sz w:val="16"/>
          <w:szCs w:val="16"/>
        </w:rPr>
        <w:t>dical</w:t>
      </w:r>
    </w:p>
    <w:p w14:paraId="0550B64B" w14:textId="77777777" w:rsidR="002C6CA4" w:rsidRPr="006E0784" w:rsidRDefault="0093459C">
      <w:pPr>
        <w:spacing w:before="10" w:line="250" w:lineRule="auto"/>
        <w:ind w:left="515" w:right="522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engineering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research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medicine.</w:t>
      </w:r>
      <w:r w:rsidRPr="006E0784">
        <w:rPr>
          <w:rFonts w:asciiTheme="majorHAnsi" w:hAnsiTheme="majorHAnsi"/>
          <w:spacing w:val="49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Applicant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motivated,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hard-working,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flexible. </w:t>
      </w:r>
      <w:r w:rsidRPr="006E0784">
        <w:rPr>
          <w:rFonts w:asciiTheme="majorHAnsi" w:hAnsiTheme="majorHAnsi"/>
          <w:spacing w:val="10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Key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skills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include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research,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probl</w:t>
      </w:r>
      <w:r w:rsidRPr="006E0784">
        <w:rPr>
          <w:rFonts w:asciiTheme="majorHAnsi" w:hAnsiTheme="majorHAnsi"/>
          <w:spacing w:val="-1"/>
          <w:sz w:val="16"/>
          <w:szCs w:val="16"/>
        </w:rPr>
        <w:t>e</w:t>
      </w:r>
      <w:r w:rsidRPr="006E0784">
        <w:rPr>
          <w:rFonts w:asciiTheme="majorHAnsi" w:hAnsiTheme="majorHAnsi"/>
          <w:sz w:val="16"/>
          <w:szCs w:val="16"/>
        </w:rPr>
        <w:t xml:space="preserve">m </w:t>
      </w:r>
      <w:r w:rsidRPr="006E0784">
        <w:rPr>
          <w:rFonts w:asciiTheme="majorHAnsi" w:hAnsiTheme="majorHAnsi"/>
          <w:sz w:val="16"/>
          <w:szCs w:val="16"/>
        </w:rPr>
        <w:t>solving,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communications.</w:t>
      </w:r>
      <w:r w:rsidRPr="006E0784">
        <w:rPr>
          <w:rFonts w:asciiTheme="majorHAnsi" w:hAnsiTheme="majorHAnsi"/>
          <w:spacing w:val="49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5"/>
          <w:sz w:val="16"/>
          <w:szCs w:val="16"/>
        </w:rPr>
        <w:t>A</w:t>
      </w:r>
      <w:r w:rsidRPr="006E0784">
        <w:rPr>
          <w:rFonts w:asciiTheme="majorHAnsi" w:hAnsiTheme="majorHAnsi"/>
          <w:sz w:val="16"/>
          <w:szCs w:val="16"/>
        </w:rPr>
        <w:t>vailable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June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1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August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15,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</w:t>
      </w:r>
      <w:r w:rsidRPr="006E0784">
        <w:rPr>
          <w:rFonts w:asciiTheme="majorHAnsi" w:hAnsiTheme="majorHAnsi"/>
          <w:spacing w:val="-7"/>
          <w:sz w:val="16"/>
          <w:szCs w:val="16"/>
        </w:rPr>
        <w:t>1</w:t>
      </w:r>
      <w:r w:rsidRPr="006E0784">
        <w:rPr>
          <w:rFonts w:asciiTheme="majorHAnsi" w:hAnsiTheme="majorHAnsi"/>
          <w:sz w:val="16"/>
          <w:szCs w:val="16"/>
        </w:rPr>
        <w:t>1.</w:t>
      </w:r>
    </w:p>
    <w:p w14:paraId="046E05A9" w14:textId="77777777" w:rsidR="002C6CA4" w:rsidRPr="006E0784" w:rsidRDefault="002C6CA4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0BDBD088" w14:textId="77777777" w:rsidR="002C6CA4" w:rsidRPr="006E0784" w:rsidRDefault="0093459C">
      <w:pPr>
        <w:ind w:left="155"/>
        <w:rPr>
          <w:rFonts w:asciiTheme="majorHAnsi" w:hAnsiTheme="majorHAnsi"/>
          <w:sz w:val="14"/>
          <w:szCs w:val="14"/>
        </w:rPr>
      </w:pPr>
      <w:r w:rsidRPr="006E0784">
        <w:rPr>
          <w:rFonts w:asciiTheme="majorHAnsi" w:hAnsiTheme="majorHAnsi"/>
          <w:b/>
        </w:rPr>
        <w:t>E</w:t>
      </w:r>
      <w:r w:rsidRPr="006E0784">
        <w:rPr>
          <w:rFonts w:asciiTheme="majorHAnsi" w:hAnsiTheme="majorHAnsi"/>
          <w:b/>
          <w:sz w:val="14"/>
          <w:szCs w:val="14"/>
        </w:rPr>
        <w:t>DUC</w:t>
      </w:r>
      <w:r w:rsidRPr="006E0784">
        <w:rPr>
          <w:rFonts w:asciiTheme="majorHAnsi" w:hAnsiTheme="majorHAnsi"/>
          <w:b/>
          <w:spacing w:val="-13"/>
          <w:sz w:val="14"/>
          <w:szCs w:val="14"/>
        </w:rPr>
        <w:t>A</w:t>
      </w:r>
      <w:r w:rsidRPr="006E0784">
        <w:rPr>
          <w:rFonts w:asciiTheme="majorHAnsi" w:hAnsiTheme="majorHAnsi"/>
          <w:b/>
          <w:sz w:val="14"/>
          <w:szCs w:val="14"/>
        </w:rPr>
        <w:t>TION</w:t>
      </w:r>
    </w:p>
    <w:p w14:paraId="0ADBA45C" w14:textId="77777777" w:rsidR="002C6CA4" w:rsidRPr="006E0784" w:rsidRDefault="0093459C">
      <w:pPr>
        <w:spacing w:before="21" w:line="250" w:lineRule="auto"/>
        <w:ind w:left="515" w:right="125" w:hanging="360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pacing w:val="-11"/>
          <w:sz w:val="16"/>
          <w:szCs w:val="16"/>
        </w:rPr>
        <w:t>W</w:t>
      </w:r>
      <w:r w:rsidRPr="006E0784">
        <w:rPr>
          <w:rFonts w:asciiTheme="majorHAnsi" w:hAnsiTheme="majorHAnsi"/>
          <w:b/>
          <w:sz w:val="16"/>
          <w:szCs w:val="16"/>
        </w:rPr>
        <w:t>ashington</w:t>
      </w:r>
      <w:r w:rsidRPr="006E0784">
        <w:rPr>
          <w:rFonts w:asciiTheme="majorHAnsi" w:hAnsiTheme="majorHAnsi"/>
          <w:b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University</w:t>
      </w:r>
      <w:r w:rsidRPr="006E0784">
        <w:rPr>
          <w:rFonts w:asciiTheme="majorHAnsi" w:hAnsiTheme="majorHAnsi"/>
          <w:b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in</w:t>
      </w:r>
      <w:r w:rsidRPr="006E0784">
        <w:rPr>
          <w:rFonts w:asciiTheme="majorHAnsi" w:hAnsiTheme="majorHAnsi"/>
          <w:b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pacing w:val="-10"/>
          <w:sz w:val="16"/>
          <w:szCs w:val="16"/>
        </w:rPr>
        <w:t>S</w:t>
      </w:r>
      <w:r w:rsidRPr="006E0784">
        <w:rPr>
          <w:rFonts w:asciiTheme="majorHAnsi" w:hAnsiTheme="majorHAnsi"/>
          <w:b/>
          <w:sz w:val="16"/>
          <w:szCs w:val="16"/>
        </w:rPr>
        <w:t>t.</w:t>
      </w:r>
      <w:r w:rsidRPr="006E0784">
        <w:rPr>
          <w:rFonts w:asciiTheme="majorHAnsi" w:hAnsiTheme="majorHAnsi"/>
          <w:b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Louis</w:t>
      </w:r>
      <w:r w:rsidRPr="006E078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 Bachelor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Science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Biomedical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Engineering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      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</w:t>
      </w:r>
      <w:r w:rsidRPr="006E0784">
        <w:rPr>
          <w:rFonts w:asciiTheme="majorHAnsi" w:hAnsiTheme="majorHAnsi"/>
          <w:spacing w:val="-18"/>
          <w:sz w:val="16"/>
          <w:szCs w:val="16"/>
        </w:rPr>
        <w:t>P</w:t>
      </w:r>
      <w:r w:rsidRPr="006E0784">
        <w:rPr>
          <w:rFonts w:asciiTheme="majorHAnsi" w:hAnsiTheme="majorHAnsi"/>
          <w:sz w:val="16"/>
          <w:szCs w:val="16"/>
        </w:rPr>
        <w:t>A</w:t>
      </w:r>
      <w:r w:rsidRPr="006E0784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4.0</w:t>
      </w:r>
      <w:r w:rsidRPr="006E0784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/</w:t>
      </w:r>
      <w:r w:rsidRPr="006E0784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4.0</w:t>
      </w:r>
    </w:p>
    <w:p w14:paraId="273D24AE" w14:textId="77777777" w:rsidR="002C6CA4" w:rsidRPr="006E0784" w:rsidRDefault="0093459C">
      <w:pPr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Minor: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Biophysics,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Expected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Graduation: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2014</w:t>
      </w:r>
    </w:p>
    <w:p w14:paraId="6FB4F715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0C77D299" w14:textId="77777777" w:rsidR="002C6CA4" w:rsidRPr="006E0784" w:rsidRDefault="0093459C">
      <w:pPr>
        <w:spacing w:line="250" w:lineRule="auto"/>
        <w:ind w:left="515" w:right="125" w:hanging="360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Munster High</w:t>
      </w:r>
      <w:r w:rsidRPr="006E0784">
        <w:rPr>
          <w:rFonts w:asciiTheme="majorHAnsi" w:hAnsiTheme="majorHAnsi"/>
          <w:b/>
          <w:spacing w:val="4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School</w:t>
      </w:r>
      <w:r w:rsidRPr="006E078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47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Munste</w:t>
      </w:r>
      <w:r w:rsidRPr="006E0784">
        <w:rPr>
          <w:rFonts w:asciiTheme="majorHAnsi" w:hAnsiTheme="majorHAnsi"/>
          <w:spacing w:val="-8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 Graduated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Academic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Honors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Diploma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Highest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Honors                   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</w:t>
      </w:r>
      <w:r w:rsidRPr="006E0784">
        <w:rPr>
          <w:rFonts w:asciiTheme="majorHAnsi" w:hAnsiTheme="majorHAnsi"/>
          <w:spacing w:val="38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</w:t>
      </w:r>
      <w:r w:rsidRPr="006E0784">
        <w:rPr>
          <w:rFonts w:asciiTheme="majorHAnsi" w:hAnsiTheme="majorHAnsi"/>
          <w:spacing w:val="-18"/>
          <w:sz w:val="16"/>
          <w:szCs w:val="16"/>
        </w:rPr>
        <w:t>P</w:t>
      </w:r>
      <w:r w:rsidRPr="006E0784">
        <w:rPr>
          <w:rFonts w:asciiTheme="majorHAnsi" w:hAnsiTheme="majorHAnsi"/>
          <w:sz w:val="16"/>
          <w:szCs w:val="16"/>
        </w:rPr>
        <w:t>A</w:t>
      </w:r>
      <w:r w:rsidRPr="006E0784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4.5</w:t>
      </w:r>
      <w:r w:rsidRPr="006E0784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/</w:t>
      </w:r>
      <w:r w:rsidRPr="006E0784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4.0</w:t>
      </w:r>
    </w:p>
    <w:p w14:paraId="6BD6F5B2" w14:textId="77777777" w:rsidR="002C6CA4" w:rsidRPr="006E0784" w:rsidRDefault="002C6CA4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309C9DC2" w14:textId="77777777" w:rsidR="002C6CA4" w:rsidRPr="006E0784" w:rsidRDefault="0093459C">
      <w:pPr>
        <w:ind w:left="155"/>
        <w:rPr>
          <w:rFonts w:asciiTheme="majorHAnsi" w:hAnsiTheme="majorHAnsi"/>
          <w:sz w:val="14"/>
          <w:szCs w:val="14"/>
        </w:rPr>
      </w:pPr>
      <w:r w:rsidRPr="006E0784">
        <w:rPr>
          <w:rFonts w:asciiTheme="majorHAnsi" w:hAnsiTheme="majorHAnsi"/>
          <w:b/>
        </w:rPr>
        <w:t>E</w:t>
      </w:r>
      <w:r w:rsidRPr="006E0784">
        <w:rPr>
          <w:rFonts w:asciiTheme="majorHAnsi" w:hAnsiTheme="majorHAnsi"/>
          <w:b/>
          <w:sz w:val="14"/>
          <w:szCs w:val="14"/>
        </w:rPr>
        <w:t>NGINEERING</w:t>
      </w:r>
      <w:r w:rsidRPr="006E0784">
        <w:rPr>
          <w:rFonts w:asciiTheme="majorHAnsi" w:hAnsiTheme="majorHAnsi"/>
          <w:b/>
          <w:spacing w:val="14"/>
          <w:sz w:val="14"/>
          <w:szCs w:val="14"/>
        </w:rPr>
        <w:t xml:space="preserve"> </w:t>
      </w:r>
      <w:r w:rsidRPr="006E0784">
        <w:rPr>
          <w:rFonts w:asciiTheme="majorHAnsi" w:hAnsiTheme="majorHAnsi"/>
          <w:b/>
        </w:rPr>
        <w:t>E</w:t>
      </w:r>
      <w:r w:rsidRPr="006E0784">
        <w:rPr>
          <w:rFonts w:asciiTheme="majorHAnsi" w:hAnsiTheme="majorHAnsi"/>
          <w:b/>
          <w:sz w:val="14"/>
          <w:szCs w:val="14"/>
        </w:rPr>
        <w:t>XPERIENCE</w:t>
      </w:r>
    </w:p>
    <w:p w14:paraId="035CEB21" w14:textId="77777777" w:rsidR="002C6CA4" w:rsidRPr="006E0784" w:rsidRDefault="0093459C">
      <w:pPr>
        <w:tabs>
          <w:tab w:val="left" w:pos="860"/>
        </w:tabs>
        <w:spacing w:before="17" w:line="252" w:lineRule="auto"/>
        <w:ind w:left="515" w:right="125" w:hanging="360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pacing w:val="-12"/>
          <w:sz w:val="18"/>
          <w:szCs w:val="18"/>
        </w:rPr>
        <w:t>W</w:t>
      </w:r>
      <w:r w:rsidRPr="006E0784">
        <w:rPr>
          <w:rFonts w:asciiTheme="majorHAnsi" w:hAnsiTheme="majorHAnsi"/>
          <w:b/>
          <w:sz w:val="18"/>
          <w:szCs w:val="18"/>
        </w:rPr>
        <w:t>ashington</w:t>
      </w:r>
      <w:r w:rsidRPr="006E0784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Universit</w:t>
      </w:r>
      <w:r w:rsidRPr="006E0784">
        <w:rPr>
          <w:rFonts w:asciiTheme="majorHAnsi" w:hAnsiTheme="majorHAnsi"/>
          <w:b/>
          <w:spacing w:val="-12"/>
          <w:sz w:val="18"/>
          <w:szCs w:val="18"/>
        </w:rPr>
        <w:t>y</w:t>
      </w:r>
      <w:r w:rsidRPr="006E0784">
        <w:rPr>
          <w:rFonts w:asciiTheme="majorHAnsi" w:hAnsiTheme="majorHAnsi"/>
          <w:b/>
          <w:sz w:val="18"/>
          <w:szCs w:val="18"/>
        </w:rPr>
        <w:t>,</w:t>
      </w:r>
      <w:r w:rsidRPr="006E0784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Engineering</w:t>
      </w:r>
      <w:r w:rsidRPr="006E0784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Biomechanics G</w:t>
      </w:r>
      <w:r w:rsidRPr="006E0784">
        <w:rPr>
          <w:rFonts w:asciiTheme="majorHAnsi" w:hAnsiTheme="majorHAnsi"/>
          <w:b/>
          <w:spacing w:val="-4"/>
          <w:sz w:val="18"/>
          <w:szCs w:val="18"/>
        </w:rPr>
        <w:t>r</w:t>
      </w:r>
      <w:r w:rsidRPr="006E0784">
        <w:rPr>
          <w:rFonts w:asciiTheme="majorHAnsi" w:hAnsiTheme="majorHAnsi"/>
          <w:b/>
          <w:sz w:val="18"/>
          <w:szCs w:val="18"/>
        </w:rPr>
        <w:t>oup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</w:t>
      </w:r>
      <w:r w:rsidRPr="006E0784">
        <w:rPr>
          <w:rFonts w:asciiTheme="majorHAnsi" w:hAnsiTheme="majorHAnsi"/>
          <w:b/>
          <w:spacing w:val="31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3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3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MO </w:t>
      </w:r>
      <w:r w:rsidRPr="006E0784">
        <w:rPr>
          <w:rFonts w:asciiTheme="majorHAnsi" w:hAnsiTheme="majorHAnsi"/>
          <w:i/>
          <w:spacing w:val="-7"/>
          <w:sz w:val="16"/>
          <w:szCs w:val="16"/>
        </w:rPr>
        <w:t>S</w:t>
      </w:r>
      <w:r w:rsidRPr="006E0784">
        <w:rPr>
          <w:rFonts w:asciiTheme="majorHAnsi" w:hAnsiTheme="majorHAnsi"/>
          <w:i/>
          <w:sz w:val="16"/>
          <w:szCs w:val="16"/>
        </w:rPr>
        <w:t>tudent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Resea</w:t>
      </w:r>
      <w:r w:rsidRPr="006E0784">
        <w:rPr>
          <w:rFonts w:asciiTheme="majorHAnsi" w:hAnsiTheme="majorHAnsi"/>
          <w:i/>
          <w:spacing w:val="-7"/>
          <w:sz w:val="16"/>
          <w:szCs w:val="16"/>
        </w:rPr>
        <w:t>r</w:t>
      </w:r>
      <w:r w:rsidRPr="006E0784">
        <w:rPr>
          <w:rFonts w:asciiTheme="majorHAnsi" w:hAnsiTheme="majorHAnsi"/>
          <w:i/>
          <w:sz w:val="16"/>
          <w:szCs w:val="16"/>
        </w:rPr>
        <w:t>cher</w:t>
      </w:r>
      <w:r w:rsidRPr="006E0784">
        <w:rPr>
          <w:rFonts w:asciiTheme="majorHAnsi" w:hAnsiTheme="majorHAnsi"/>
          <w:i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September</w:t>
      </w:r>
      <w:r w:rsidRPr="006E0784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2010</w:t>
      </w:r>
      <w:r w:rsidRPr="006E0784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Present </w:t>
      </w: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Acquired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ability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perform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basic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Fourier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analysis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image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analysis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Matlab</w:t>
      </w:r>
    </w:p>
    <w:p w14:paraId="1EB507B0" w14:textId="77777777" w:rsidR="002C6CA4" w:rsidRPr="006E0784" w:rsidRDefault="0093459C">
      <w:pPr>
        <w:spacing w:line="220" w:lineRule="exact"/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Analyzing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MRI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data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Matlab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order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contribute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researching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mechanics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brain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injury</w:t>
      </w:r>
    </w:p>
    <w:p w14:paraId="21F4B558" w14:textId="77777777" w:rsidR="002C6CA4" w:rsidRPr="006E0784" w:rsidRDefault="0093459C">
      <w:pPr>
        <w:tabs>
          <w:tab w:val="left" w:pos="860"/>
        </w:tabs>
        <w:spacing w:before="5" w:line="252" w:lineRule="auto"/>
        <w:ind w:left="515" w:right="121" w:hanging="360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8"/>
          <w:szCs w:val="18"/>
        </w:rPr>
        <w:t>Shadowing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 xml:space="preserve">Experiences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z w:val="18"/>
          <w:szCs w:val="18"/>
        </w:rPr>
        <w:t xml:space="preserve">                </w:t>
      </w:r>
      <w:r w:rsidRPr="006E0784">
        <w:rPr>
          <w:rFonts w:asciiTheme="majorHAnsi" w:hAnsiTheme="majorHAnsi"/>
          <w:b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Munste</w:t>
      </w:r>
      <w:r w:rsidRPr="006E0784">
        <w:rPr>
          <w:rFonts w:asciiTheme="majorHAnsi" w:hAnsiTheme="majorHAnsi"/>
          <w:spacing w:val="-8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3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IN </w:t>
      </w: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Shadowed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</w:t>
      </w:r>
      <w:r w:rsidRPr="006E0784">
        <w:rPr>
          <w:rFonts w:asciiTheme="majorHAnsi" w:hAnsiTheme="majorHAnsi"/>
          <w:spacing w:val="-11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Ericson,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pathologist,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gross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room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histology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lab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</w:t>
      </w:r>
      <w:r w:rsidRPr="006E0784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4"/>
          <w:sz w:val="16"/>
          <w:szCs w:val="16"/>
        </w:rPr>
        <w:t xml:space="preserve">2009 </w:t>
      </w: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Shadowed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</w:t>
      </w:r>
      <w:r w:rsidRPr="006E0784">
        <w:rPr>
          <w:rFonts w:asciiTheme="majorHAnsi" w:hAnsiTheme="majorHAnsi"/>
          <w:spacing w:val="-11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David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Jayaka</w:t>
      </w:r>
      <w:r w:rsidRPr="006E0784">
        <w:rPr>
          <w:rFonts w:asciiTheme="majorHAnsi" w:hAnsiTheme="majorHAnsi"/>
          <w:spacing w:val="-8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cardiothoracic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su</w:t>
      </w:r>
      <w:r w:rsidRPr="006E0784">
        <w:rPr>
          <w:rFonts w:asciiTheme="majorHAnsi" w:hAnsiTheme="majorHAnsi"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geon,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witnessed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minimally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invasive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su</w:t>
      </w:r>
      <w:r w:rsidRPr="006E0784">
        <w:rPr>
          <w:rFonts w:asciiTheme="majorHAnsi" w:hAnsiTheme="majorHAnsi"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gery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</w:t>
      </w:r>
      <w:r w:rsidRPr="006E0784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4"/>
          <w:sz w:val="16"/>
          <w:szCs w:val="16"/>
        </w:rPr>
        <w:t xml:space="preserve">2009 </w:t>
      </w: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Shadowed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</w:t>
      </w:r>
      <w:r w:rsidRPr="006E0784">
        <w:rPr>
          <w:rFonts w:asciiTheme="majorHAnsi" w:hAnsiTheme="majorHAnsi"/>
          <w:spacing w:val="-11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James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Cantora,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internist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pediatrician,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wound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clinic                                                                                  </w:t>
      </w:r>
      <w:r w:rsidRPr="006E0784">
        <w:rPr>
          <w:rFonts w:asciiTheme="majorHAnsi" w:hAnsiTheme="majorHAnsi"/>
          <w:spacing w:val="14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2008</w:t>
      </w:r>
    </w:p>
    <w:p w14:paraId="43DDB29B" w14:textId="77777777" w:rsidR="002C6CA4" w:rsidRPr="006E0784" w:rsidRDefault="0093459C">
      <w:pPr>
        <w:spacing w:line="240" w:lineRule="exact"/>
        <w:ind w:left="15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8"/>
          <w:szCs w:val="18"/>
        </w:rPr>
        <w:t>Operation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Catapult,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Rose-Hulman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Institute</w:t>
      </w:r>
      <w:r w:rsidRPr="006E0784">
        <w:rPr>
          <w:rFonts w:asciiTheme="majorHAnsi" w:hAnsiTheme="majorHAnsi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of</w:t>
      </w:r>
      <w:r w:rsidRPr="006E0784">
        <w:rPr>
          <w:rFonts w:asciiTheme="majorHAnsi" w:hAnsiTheme="majorHAnsi"/>
          <w:b/>
          <w:spacing w:val="2"/>
          <w:sz w:val="18"/>
          <w:szCs w:val="18"/>
        </w:rPr>
        <w:t xml:space="preserve"> </w:t>
      </w:r>
      <w:r w:rsidRPr="006E0784">
        <w:rPr>
          <w:rFonts w:asciiTheme="majorHAnsi" w:hAnsiTheme="majorHAnsi"/>
          <w:b/>
          <w:spacing w:val="-20"/>
          <w:sz w:val="18"/>
          <w:szCs w:val="18"/>
        </w:rPr>
        <w:t>T</w:t>
      </w:r>
      <w:r w:rsidRPr="006E0784">
        <w:rPr>
          <w:rFonts w:asciiTheme="majorHAnsi" w:hAnsiTheme="majorHAnsi"/>
          <w:b/>
          <w:sz w:val="18"/>
          <w:szCs w:val="18"/>
        </w:rPr>
        <w:t xml:space="preserve">echnology                                                                              </w:t>
      </w:r>
      <w:r w:rsidRPr="006E0784">
        <w:rPr>
          <w:rFonts w:asciiTheme="majorHAnsi" w:hAnsiTheme="majorHAnsi"/>
          <w:b/>
          <w:spacing w:val="20"/>
          <w:sz w:val="18"/>
          <w:szCs w:val="18"/>
        </w:rPr>
        <w:t xml:space="preserve"> </w:t>
      </w:r>
      <w:r w:rsidRPr="006E0784">
        <w:rPr>
          <w:rFonts w:asciiTheme="majorHAnsi" w:hAnsiTheme="majorHAnsi"/>
          <w:spacing w:val="-14"/>
          <w:sz w:val="16"/>
          <w:szCs w:val="16"/>
        </w:rPr>
        <w:t>T</w:t>
      </w:r>
      <w:r w:rsidRPr="006E0784">
        <w:rPr>
          <w:rFonts w:asciiTheme="majorHAnsi" w:hAnsiTheme="majorHAnsi"/>
          <w:sz w:val="16"/>
          <w:szCs w:val="16"/>
        </w:rPr>
        <w:t>erre</w:t>
      </w:r>
      <w:r w:rsidRPr="006E0784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Haute,</w:t>
      </w:r>
      <w:r w:rsidRPr="006E0784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</w:p>
    <w:p w14:paraId="2B19C2A5" w14:textId="77777777" w:rsidR="002C6CA4" w:rsidRPr="006E0784" w:rsidRDefault="0093459C">
      <w:pPr>
        <w:spacing w:before="16"/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z w:val="16"/>
          <w:szCs w:val="16"/>
        </w:rPr>
        <w:t>Summer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Engineering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P</w:t>
      </w:r>
      <w:r w:rsidRPr="006E0784">
        <w:rPr>
          <w:rFonts w:asciiTheme="majorHAnsi" w:hAnsiTheme="majorHAnsi"/>
          <w:i/>
          <w:spacing w:val="-7"/>
          <w:sz w:val="16"/>
          <w:szCs w:val="16"/>
        </w:rPr>
        <w:t>r</w:t>
      </w:r>
      <w:r w:rsidRPr="006E0784">
        <w:rPr>
          <w:rFonts w:asciiTheme="majorHAnsi" w:hAnsiTheme="majorHAnsi"/>
          <w:i/>
          <w:sz w:val="16"/>
          <w:szCs w:val="16"/>
        </w:rPr>
        <w:t>ogram,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Participant</w:t>
      </w:r>
      <w:r w:rsidRPr="006E0784">
        <w:rPr>
          <w:rFonts w:asciiTheme="majorHAnsi" w:hAnsiTheme="majorHAnsi"/>
          <w:i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48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4"/>
          <w:sz w:val="16"/>
          <w:szCs w:val="16"/>
        </w:rPr>
        <w:t>2009</w:t>
      </w:r>
    </w:p>
    <w:p w14:paraId="164D01B8" w14:textId="77777777" w:rsidR="002C6CA4" w:rsidRPr="006E0784" w:rsidRDefault="0093459C">
      <w:pPr>
        <w:tabs>
          <w:tab w:val="left" w:pos="860"/>
        </w:tabs>
        <w:spacing w:before="10" w:line="250" w:lineRule="auto"/>
        <w:ind w:left="875" w:right="2121" w:hanging="36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Successfully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created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“smart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car”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programmed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follow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white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line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black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surface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using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concepts 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equipment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electrical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computer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engineering</w:t>
      </w:r>
    </w:p>
    <w:p w14:paraId="2347B827" w14:textId="77777777" w:rsidR="002C6CA4" w:rsidRPr="006E0784" w:rsidRDefault="0093459C">
      <w:pPr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Gained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ability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problem-solve,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write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technical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reports,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build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circuits</w:t>
      </w:r>
    </w:p>
    <w:p w14:paraId="11706E83" w14:textId="77777777" w:rsidR="002C6CA4" w:rsidRPr="006E0784" w:rsidRDefault="002C6CA4">
      <w:pPr>
        <w:spacing w:before="5" w:line="240" w:lineRule="exact"/>
        <w:rPr>
          <w:rFonts w:asciiTheme="majorHAnsi" w:hAnsiTheme="majorHAnsi"/>
        </w:rPr>
      </w:pPr>
    </w:p>
    <w:p w14:paraId="214C4FDD" w14:textId="77777777" w:rsidR="002C6CA4" w:rsidRPr="006E0784" w:rsidRDefault="0093459C">
      <w:pPr>
        <w:ind w:left="155"/>
        <w:rPr>
          <w:rFonts w:asciiTheme="majorHAnsi" w:hAnsiTheme="majorHAnsi"/>
          <w:sz w:val="14"/>
          <w:szCs w:val="14"/>
        </w:rPr>
      </w:pPr>
      <w:r w:rsidRPr="006E0784">
        <w:rPr>
          <w:rFonts w:asciiTheme="majorHAnsi" w:hAnsiTheme="majorHAnsi"/>
          <w:b/>
          <w:sz w:val="18"/>
          <w:szCs w:val="18"/>
        </w:rPr>
        <w:t>T</w:t>
      </w:r>
      <w:r w:rsidRPr="006E0784">
        <w:rPr>
          <w:rFonts w:asciiTheme="majorHAnsi" w:hAnsiTheme="majorHAnsi"/>
          <w:b/>
          <w:sz w:val="14"/>
          <w:szCs w:val="14"/>
        </w:rPr>
        <w:t>ECHNICAL</w:t>
      </w:r>
      <w:r w:rsidRPr="006E0784">
        <w:rPr>
          <w:rFonts w:asciiTheme="majorHAnsi" w:hAnsiTheme="majorHAnsi"/>
          <w:b/>
          <w:spacing w:val="36"/>
          <w:sz w:val="14"/>
          <w:szCs w:val="14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S</w:t>
      </w:r>
      <w:r w:rsidRPr="006E0784">
        <w:rPr>
          <w:rFonts w:asciiTheme="majorHAnsi" w:hAnsiTheme="majorHAnsi"/>
          <w:b/>
          <w:w w:val="103"/>
          <w:sz w:val="14"/>
          <w:szCs w:val="14"/>
        </w:rPr>
        <w:t>KILLS</w:t>
      </w:r>
    </w:p>
    <w:p w14:paraId="07A09493" w14:textId="77777777" w:rsidR="002C6CA4" w:rsidRPr="006E0784" w:rsidRDefault="0093459C">
      <w:pPr>
        <w:spacing w:before="16"/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Softwa</w:t>
      </w:r>
      <w:r w:rsidRPr="006E0784">
        <w:rPr>
          <w:rFonts w:asciiTheme="majorHAnsi" w:hAnsiTheme="majorHAnsi"/>
          <w:b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b/>
          <w:sz w:val="16"/>
          <w:szCs w:val="16"/>
        </w:rPr>
        <w:t>e</w:t>
      </w:r>
      <w:r w:rsidRPr="006E0784">
        <w:rPr>
          <w:rFonts w:asciiTheme="majorHAnsi" w:hAnsiTheme="majorHAnsi"/>
          <w:sz w:val="16"/>
          <w:szCs w:val="16"/>
        </w:rPr>
        <w:t>: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proficient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</w:t>
      </w:r>
      <w:r w:rsidRPr="006E0784">
        <w:rPr>
          <w:rFonts w:asciiTheme="majorHAnsi" w:hAnsiTheme="majorHAnsi"/>
          <w:spacing w:val="-4"/>
          <w:sz w:val="16"/>
          <w:szCs w:val="16"/>
        </w:rPr>
        <w:t>f</w:t>
      </w:r>
      <w:r w:rsidRPr="006E0784">
        <w:rPr>
          <w:rFonts w:asciiTheme="majorHAnsi" w:hAnsiTheme="majorHAnsi"/>
          <w:sz w:val="16"/>
          <w:szCs w:val="16"/>
        </w:rPr>
        <w:t>fice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MS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8"/>
          <w:sz w:val="16"/>
          <w:szCs w:val="16"/>
        </w:rPr>
        <w:t>W</w:t>
      </w:r>
      <w:r w:rsidRPr="006E0784">
        <w:rPr>
          <w:rFonts w:asciiTheme="majorHAnsi" w:hAnsiTheme="majorHAnsi"/>
          <w:sz w:val="16"/>
          <w:szCs w:val="16"/>
        </w:rPr>
        <w:t>indows,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experience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Matlab</w:t>
      </w:r>
    </w:p>
    <w:p w14:paraId="3670833A" w14:textId="77777777" w:rsidR="002C6CA4" w:rsidRPr="006E0784" w:rsidRDefault="0093459C">
      <w:pPr>
        <w:spacing w:before="10"/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Communication</w:t>
      </w:r>
      <w:r w:rsidRPr="006E0784">
        <w:rPr>
          <w:rFonts w:asciiTheme="majorHAnsi" w:hAnsiTheme="majorHAnsi"/>
          <w:sz w:val="16"/>
          <w:szCs w:val="16"/>
        </w:rPr>
        <w:t>: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experience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public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speaking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technical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writing,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strong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comprehension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Spanish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Hindi</w:t>
      </w:r>
    </w:p>
    <w:p w14:paraId="156707EA" w14:textId="77777777" w:rsidR="002C6CA4" w:rsidRPr="006E0784" w:rsidRDefault="002C6CA4">
      <w:pPr>
        <w:spacing w:before="5" w:line="240" w:lineRule="exact"/>
        <w:rPr>
          <w:rFonts w:asciiTheme="majorHAnsi" w:hAnsiTheme="majorHAnsi"/>
        </w:rPr>
      </w:pPr>
    </w:p>
    <w:p w14:paraId="2CA74632" w14:textId="77777777" w:rsidR="002C6CA4" w:rsidRPr="006E0784" w:rsidRDefault="0093459C">
      <w:pPr>
        <w:ind w:left="155"/>
        <w:rPr>
          <w:rFonts w:asciiTheme="majorHAnsi" w:hAnsiTheme="majorHAnsi"/>
          <w:sz w:val="14"/>
          <w:szCs w:val="14"/>
        </w:rPr>
      </w:pPr>
      <w:r w:rsidRPr="006E0784">
        <w:rPr>
          <w:rFonts w:asciiTheme="majorHAnsi" w:hAnsiTheme="majorHAnsi"/>
          <w:b/>
          <w:sz w:val="18"/>
          <w:szCs w:val="18"/>
        </w:rPr>
        <w:t>L</w:t>
      </w:r>
      <w:r w:rsidRPr="006E0784">
        <w:rPr>
          <w:rFonts w:asciiTheme="majorHAnsi" w:hAnsiTheme="majorHAnsi"/>
          <w:b/>
          <w:sz w:val="14"/>
          <w:szCs w:val="14"/>
        </w:rPr>
        <w:t>EADERSHIP</w:t>
      </w:r>
      <w:r w:rsidRPr="006E0784">
        <w:rPr>
          <w:rFonts w:asciiTheme="majorHAnsi" w:hAnsiTheme="majorHAnsi"/>
          <w:b/>
          <w:spacing w:val="39"/>
          <w:sz w:val="14"/>
          <w:szCs w:val="14"/>
        </w:rPr>
        <w:t xml:space="preserve"> </w:t>
      </w:r>
      <w:r w:rsidRPr="006E0784">
        <w:rPr>
          <w:rFonts w:asciiTheme="majorHAnsi" w:hAnsiTheme="majorHAnsi"/>
          <w:b/>
          <w:sz w:val="18"/>
          <w:szCs w:val="18"/>
        </w:rPr>
        <w:t>E</w:t>
      </w:r>
      <w:r w:rsidRPr="006E0784">
        <w:rPr>
          <w:rFonts w:asciiTheme="majorHAnsi" w:hAnsiTheme="majorHAnsi"/>
          <w:b/>
          <w:w w:val="103"/>
          <w:sz w:val="14"/>
          <w:szCs w:val="14"/>
        </w:rPr>
        <w:t>XPERIENCE</w:t>
      </w:r>
    </w:p>
    <w:p w14:paraId="283CA9C2" w14:textId="77777777" w:rsidR="002C6CA4" w:rsidRPr="006E0784" w:rsidRDefault="0093459C">
      <w:pPr>
        <w:tabs>
          <w:tab w:val="left" w:pos="860"/>
        </w:tabs>
        <w:spacing w:before="16" w:line="250" w:lineRule="auto"/>
        <w:ind w:left="515" w:right="125" w:hanging="360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Speech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and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Debate</w:t>
      </w:r>
      <w:r w:rsidRPr="006E0784">
        <w:rPr>
          <w:rFonts w:asciiTheme="majorHAnsi" w:hAnsiTheme="majorHAnsi"/>
          <w:b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pacing w:val="-18"/>
          <w:sz w:val="16"/>
          <w:szCs w:val="16"/>
        </w:rPr>
        <w:t>T</w:t>
      </w:r>
      <w:r w:rsidRPr="006E0784">
        <w:rPr>
          <w:rFonts w:asciiTheme="majorHAnsi" w:hAnsiTheme="majorHAnsi"/>
          <w:b/>
          <w:sz w:val="16"/>
          <w:szCs w:val="16"/>
        </w:rPr>
        <w:t>eam,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Munster</w:t>
      </w:r>
      <w:r w:rsidRPr="006E0784">
        <w:rPr>
          <w:rFonts w:asciiTheme="majorHAnsi" w:hAnsiTheme="majorHAnsi"/>
          <w:b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High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School</w:t>
      </w:r>
      <w:r w:rsidRPr="006E078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42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Munste</w:t>
      </w:r>
      <w:r w:rsidRPr="006E0784">
        <w:rPr>
          <w:rFonts w:asciiTheme="majorHAnsi" w:hAnsiTheme="majorHAnsi"/>
          <w:spacing w:val="-8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 xml:space="preserve">, 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IN </w:t>
      </w: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Served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member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Speech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Debate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Council,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coached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novices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2009</w:t>
      </w:r>
      <w:r w:rsidRPr="006E0784">
        <w:rPr>
          <w:rFonts w:asciiTheme="majorHAnsi" w:hAnsiTheme="majorHAnsi"/>
          <w:spacing w:val="2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2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2010 </w:t>
      </w: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Achieved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Distinction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National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Forensic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League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</w:t>
      </w:r>
      <w:r w:rsidRPr="006E0784">
        <w:rPr>
          <w:rFonts w:asciiTheme="majorHAnsi" w:hAnsiTheme="majorHAnsi"/>
          <w:spacing w:val="20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2006</w:t>
      </w:r>
      <w:r w:rsidRPr="006E0784">
        <w:rPr>
          <w:rFonts w:asciiTheme="majorHAnsi" w:hAnsiTheme="majorHAnsi"/>
          <w:spacing w:val="2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2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2010 </w:t>
      </w: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z w:val="10"/>
          <w:szCs w:val="10"/>
        </w:rPr>
        <w:tab/>
      </w:r>
      <w:r w:rsidRPr="006E0784">
        <w:rPr>
          <w:rFonts w:asciiTheme="majorHAnsi" w:hAnsiTheme="majorHAnsi"/>
          <w:sz w:val="16"/>
          <w:szCs w:val="16"/>
        </w:rPr>
        <w:t>Placed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sixth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state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Indiana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Poetry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Interpretation                                                                               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</w:t>
      </w:r>
      <w:r w:rsidRPr="006E0784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2010</w:t>
      </w:r>
    </w:p>
    <w:p w14:paraId="3A4936CB" w14:textId="77777777" w:rsidR="002C6CA4" w:rsidRPr="006E0784" w:rsidRDefault="0093459C">
      <w:pPr>
        <w:ind w:left="15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National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Honor</w:t>
      </w:r>
      <w:r w:rsidRPr="006E0784">
        <w:rPr>
          <w:rFonts w:asciiTheme="majorHAnsi" w:hAnsiTheme="majorHAnsi"/>
          <w:b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Societ</w:t>
      </w:r>
      <w:r w:rsidRPr="006E0784">
        <w:rPr>
          <w:rFonts w:asciiTheme="majorHAnsi" w:hAnsiTheme="majorHAnsi"/>
          <w:b/>
          <w:spacing w:val="-11"/>
          <w:sz w:val="16"/>
          <w:szCs w:val="16"/>
        </w:rPr>
        <w:t>y</w:t>
      </w:r>
      <w:r w:rsidRPr="006E0784">
        <w:rPr>
          <w:rFonts w:asciiTheme="majorHAnsi" w:hAnsiTheme="majorHAnsi"/>
          <w:b/>
          <w:sz w:val="16"/>
          <w:szCs w:val="16"/>
        </w:rPr>
        <w:t>,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Munster</w:t>
      </w:r>
      <w:r w:rsidRPr="006E0784">
        <w:rPr>
          <w:rFonts w:asciiTheme="majorHAnsi" w:hAnsiTheme="majorHAnsi"/>
          <w:b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High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School</w:t>
      </w:r>
    </w:p>
    <w:p w14:paraId="25C7CFE2" w14:textId="77777777" w:rsidR="002C6CA4" w:rsidRPr="006E0784" w:rsidRDefault="0093459C">
      <w:pPr>
        <w:spacing w:before="10"/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Served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NHS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Secretary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2009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2010</w:t>
      </w:r>
    </w:p>
    <w:p w14:paraId="7D7EC52C" w14:textId="77777777" w:rsidR="002C6CA4" w:rsidRPr="006E0784" w:rsidRDefault="0093459C">
      <w:pPr>
        <w:spacing w:before="10"/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pacing w:val="-7"/>
          <w:sz w:val="16"/>
          <w:szCs w:val="16"/>
        </w:rPr>
        <w:t>T</w:t>
      </w:r>
      <w:r w:rsidRPr="006E0784">
        <w:rPr>
          <w:rFonts w:asciiTheme="majorHAnsi" w:hAnsiTheme="majorHAnsi"/>
          <w:sz w:val="16"/>
          <w:szCs w:val="16"/>
        </w:rPr>
        <w:t>utored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student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algebra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chemistr</w:t>
      </w:r>
      <w:r w:rsidRPr="006E0784">
        <w:rPr>
          <w:rFonts w:asciiTheme="majorHAnsi" w:hAnsiTheme="majorHAnsi"/>
          <w:spacing w:val="-13"/>
          <w:sz w:val="16"/>
          <w:szCs w:val="16"/>
        </w:rPr>
        <w:t>y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improved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grade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from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         </w:t>
      </w:r>
      <w:r w:rsidRPr="006E0784">
        <w:rPr>
          <w:rFonts w:asciiTheme="majorHAnsi" w:hAnsiTheme="majorHAnsi"/>
          <w:spacing w:val="1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2008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2010</w:t>
      </w:r>
    </w:p>
    <w:p w14:paraId="035F3268" w14:textId="77777777" w:rsidR="002C6CA4" w:rsidRPr="006E0784" w:rsidRDefault="0093459C">
      <w:pPr>
        <w:spacing w:before="10"/>
        <w:ind w:left="15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Music,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Munster</w:t>
      </w:r>
      <w:r w:rsidRPr="006E0784">
        <w:rPr>
          <w:rFonts w:asciiTheme="majorHAnsi" w:hAnsiTheme="majorHAnsi"/>
          <w:b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High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School</w:t>
      </w:r>
    </w:p>
    <w:p w14:paraId="761D7859" w14:textId="77777777" w:rsidR="002C6CA4" w:rsidRPr="006E0784" w:rsidRDefault="0093459C">
      <w:pPr>
        <w:spacing w:before="10"/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Percussion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Section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Leader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spacing w:val="3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2007</w:t>
      </w:r>
      <w:r w:rsidRPr="006E0784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-</w:t>
      </w:r>
      <w:r w:rsidRPr="006E0784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2010</w:t>
      </w:r>
    </w:p>
    <w:p w14:paraId="639EF3DA" w14:textId="77777777" w:rsidR="002C6CA4" w:rsidRPr="006E0784" w:rsidRDefault="0093459C">
      <w:pPr>
        <w:spacing w:before="10"/>
        <w:ind w:left="51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 xml:space="preserve">z   </w:t>
      </w:r>
      <w:r w:rsidRPr="006E0784">
        <w:rPr>
          <w:rFonts w:asciiTheme="majorHAnsi" w:eastAsia="Microsoft Sans Serif" w:hAnsiTheme="majorHAnsi" w:cs="Microsoft Sans Serif"/>
          <w:spacing w:val="35"/>
          <w:w w:val="149"/>
          <w:sz w:val="10"/>
          <w:szCs w:val="10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</w:t>
      </w:r>
      <w:r w:rsidRPr="006E0784">
        <w:rPr>
          <w:rFonts w:asciiTheme="majorHAnsi" w:hAnsiTheme="majorHAnsi"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ganized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women</w:t>
      </w:r>
      <w:r w:rsidRPr="006E0784">
        <w:rPr>
          <w:rFonts w:asciiTheme="majorHAnsi" w:hAnsiTheme="majorHAnsi"/>
          <w:spacing w:val="-11"/>
          <w:sz w:val="16"/>
          <w:szCs w:val="16"/>
        </w:rPr>
        <w:t>’</w:t>
      </w:r>
      <w:r w:rsidRPr="006E0784">
        <w:rPr>
          <w:rFonts w:asciiTheme="majorHAnsi" w:hAnsiTheme="majorHAnsi"/>
          <w:sz w:val="16"/>
          <w:szCs w:val="16"/>
        </w:rPr>
        <w:t>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choral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group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sing/entertain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nursing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homes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during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holidays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</w:t>
      </w:r>
      <w:r w:rsidRPr="006E0784">
        <w:rPr>
          <w:rFonts w:asciiTheme="majorHAnsi" w:hAnsiTheme="majorHAnsi"/>
          <w:spacing w:val="1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2009</w:t>
      </w:r>
    </w:p>
    <w:p w14:paraId="63FDE668" w14:textId="77777777" w:rsidR="002C6CA4" w:rsidRPr="006E0784" w:rsidRDefault="002C6CA4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58"/>
        <w:gridCol w:w="2031"/>
      </w:tblGrid>
      <w:tr w:rsidR="006E0784" w:rsidRPr="006E0784" w14:paraId="0E987B7F" w14:textId="77777777">
        <w:trPr>
          <w:trHeight w:hRule="exact" w:val="586"/>
        </w:trPr>
        <w:tc>
          <w:tcPr>
            <w:tcW w:w="9158" w:type="dxa"/>
            <w:tcBorders>
              <w:top w:val="nil"/>
              <w:left w:val="nil"/>
              <w:bottom w:val="nil"/>
              <w:right w:val="nil"/>
            </w:tcBorders>
          </w:tcPr>
          <w:p w14:paraId="1E7D196C" w14:textId="77777777" w:rsidR="002C6CA4" w:rsidRPr="006E0784" w:rsidRDefault="0093459C">
            <w:pPr>
              <w:spacing w:before="71"/>
              <w:ind w:left="3" w:right="7050"/>
              <w:jc w:val="center"/>
              <w:rPr>
                <w:rFonts w:asciiTheme="majorHAnsi" w:hAnsiTheme="majorHAnsi"/>
                <w:sz w:val="14"/>
                <w:szCs w:val="14"/>
              </w:rPr>
            </w:pPr>
            <w:r w:rsidRPr="006E0784">
              <w:rPr>
                <w:rFonts w:asciiTheme="majorHAnsi" w:hAnsiTheme="majorHAnsi"/>
                <w:b/>
                <w:sz w:val="18"/>
                <w:szCs w:val="18"/>
              </w:rPr>
              <w:t>A</w:t>
            </w:r>
            <w:r w:rsidRPr="006E0784">
              <w:rPr>
                <w:rFonts w:asciiTheme="majorHAnsi" w:hAnsiTheme="majorHAnsi"/>
                <w:b/>
                <w:spacing w:val="-18"/>
                <w:sz w:val="14"/>
                <w:szCs w:val="14"/>
              </w:rPr>
              <w:t>W</w:t>
            </w:r>
            <w:r w:rsidRPr="006E0784">
              <w:rPr>
                <w:rFonts w:asciiTheme="majorHAnsi" w:hAnsiTheme="majorHAnsi"/>
                <w:b/>
                <w:sz w:val="14"/>
                <w:szCs w:val="14"/>
              </w:rPr>
              <w:t>ARDS</w:t>
            </w:r>
            <w:r w:rsidRPr="006E0784">
              <w:rPr>
                <w:rFonts w:asciiTheme="majorHAnsi" w:hAnsiTheme="majorHAnsi"/>
                <w:b/>
                <w:spacing w:val="37"/>
                <w:sz w:val="14"/>
                <w:szCs w:val="14"/>
              </w:rPr>
              <w:t xml:space="preserve"> </w:t>
            </w:r>
            <w:r w:rsidRPr="006E0784">
              <w:rPr>
                <w:rFonts w:asciiTheme="majorHAnsi" w:hAnsiTheme="majorHAnsi"/>
                <w:b/>
                <w:sz w:val="18"/>
                <w:szCs w:val="18"/>
              </w:rPr>
              <w:t>A</w:t>
            </w:r>
            <w:r w:rsidRPr="006E0784">
              <w:rPr>
                <w:rFonts w:asciiTheme="majorHAnsi" w:hAnsiTheme="majorHAnsi"/>
                <w:b/>
                <w:w w:val="103"/>
                <w:sz w:val="14"/>
                <w:szCs w:val="14"/>
              </w:rPr>
              <w:t>ND</w:t>
            </w:r>
            <w:r w:rsidRPr="006E0784">
              <w:rPr>
                <w:rFonts w:asciiTheme="majorHAnsi" w:hAnsiTheme="majorHAnsi"/>
                <w:b/>
                <w:spacing w:val="18"/>
                <w:sz w:val="14"/>
                <w:szCs w:val="14"/>
              </w:rPr>
              <w:t xml:space="preserve"> </w:t>
            </w:r>
            <w:r w:rsidRPr="006E0784">
              <w:rPr>
                <w:rFonts w:asciiTheme="majorHAnsi" w:hAnsiTheme="majorHAnsi"/>
                <w:b/>
                <w:sz w:val="18"/>
                <w:szCs w:val="18"/>
              </w:rPr>
              <w:t>H</w:t>
            </w:r>
            <w:r w:rsidRPr="006E0784">
              <w:rPr>
                <w:rFonts w:asciiTheme="majorHAnsi" w:hAnsiTheme="majorHAnsi"/>
                <w:b/>
                <w:w w:val="103"/>
                <w:sz w:val="14"/>
                <w:szCs w:val="14"/>
              </w:rPr>
              <w:t>ONORS</w:t>
            </w:r>
          </w:p>
          <w:p w14:paraId="4044FE74" w14:textId="77777777" w:rsidR="002C6CA4" w:rsidRPr="006E0784" w:rsidRDefault="0093459C">
            <w:pPr>
              <w:spacing w:before="16"/>
              <w:ind w:left="365" w:right="7441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eastAsia="Microsoft Sans Serif" w:hAnsiTheme="majorHAnsi" w:cs="Microsoft Sans Serif"/>
                <w:w w:val="149"/>
                <w:sz w:val="10"/>
                <w:szCs w:val="10"/>
              </w:rPr>
              <w:t xml:space="preserve">z   </w:t>
            </w:r>
            <w:r w:rsidRPr="006E0784">
              <w:rPr>
                <w:rFonts w:asciiTheme="majorHAnsi" w:eastAsia="Microsoft Sans Serif" w:hAnsiTheme="majorHAnsi" w:cs="Microsoft Sans Serif"/>
                <w:spacing w:val="35"/>
                <w:w w:val="149"/>
                <w:sz w:val="10"/>
                <w:szCs w:val="10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Dean</w:t>
            </w:r>
            <w:r w:rsidRPr="006E0784">
              <w:rPr>
                <w:rFonts w:asciiTheme="majorHAnsi" w:hAnsiTheme="majorHAnsi"/>
                <w:spacing w:val="-11"/>
                <w:sz w:val="16"/>
                <w:szCs w:val="16"/>
              </w:rPr>
              <w:t>’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s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List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31E28727" w14:textId="77777777" w:rsidR="002C6CA4" w:rsidRPr="006E0784" w:rsidRDefault="002C6CA4">
            <w:pPr>
              <w:spacing w:line="14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5A67A2EE" w14:textId="77777777" w:rsidR="002C6CA4" w:rsidRPr="006E0784" w:rsidRDefault="002C6CA4">
            <w:pPr>
              <w:spacing w:line="200" w:lineRule="exact"/>
              <w:rPr>
                <w:rFonts w:asciiTheme="majorHAnsi" w:hAnsiTheme="majorHAnsi"/>
                <w:sz w:val="16"/>
                <w:szCs w:val="16"/>
              </w:rPr>
            </w:pPr>
          </w:p>
          <w:p w14:paraId="54E27467" w14:textId="77777777" w:rsidR="002C6CA4" w:rsidRPr="006E0784" w:rsidRDefault="0093459C">
            <w:pPr>
              <w:ind w:right="40"/>
              <w:jc w:val="right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hAnsiTheme="majorHAnsi"/>
                <w:spacing w:val="4"/>
                <w:sz w:val="16"/>
                <w:szCs w:val="16"/>
              </w:rPr>
              <w:t>2010</w:t>
            </w:r>
          </w:p>
        </w:tc>
      </w:tr>
      <w:tr w:rsidR="006E0784" w:rsidRPr="006E0784" w14:paraId="4C8C746A" w14:textId="77777777">
        <w:trPr>
          <w:trHeight w:hRule="exact" w:val="220"/>
        </w:trPr>
        <w:tc>
          <w:tcPr>
            <w:tcW w:w="9158" w:type="dxa"/>
            <w:tcBorders>
              <w:top w:val="nil"/>
              <w:left w:val="nil"/>
              <w:bottom w:val="nil"/>
              <w:right w:val="nil"/>
            </w:tcBorders>
          </w:tcPr>
          <w:p w14:paraId="0AC67614" w14:textId="77777777" w:rsidR="002C6CA4" w:rsidRPr="006E0784" w:rsidRDefault="0093459C">
            <w:pPr>
              <w:spacing w:line="220" w:lineRule="exact"/>
              <w:ind w:left="400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eastAsia="Microsoft Sans Serif" w:hAnsiTheme="majorHAnsi" w:cs="Microsoft Sans Serif"/>
                <w:w w:val="149"/>
                <w:sz w:val="10"/>
                <w:szCs w:val="10"/>
              </w:rPr>
              <w:t xml:space="preserve">z   </w:t>
            </w:r>
            <w:r w:rsidRPr="006E0784">
              <w:rPr>
                <w:rFonts w:asciiTheme="majorHAnsi" w:eastAsia="Microsoft Sans Serif" w:hAnsiTheme="majorHAnsi" w:cs="Microsoft Sans Serif"/>
                <w:spacing w:val="35"/>
                <w:w w:val="149"/>
                <w:sz w:val="10"/>
                <w:szCs w:val="10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Departmental</w:t>
            </w:r>
            <w:r w:rsidRPr="006E0784">
              <w:rPr>
                <w:rFonts w:asciiTheme="majorHAnsi" w:hAnsiTheme="majorHAnsi"/>
                <w:spacing w:val="-6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pacing w:val="-18"/>
                <w:sz w:val="16"/>
                <w:szCs w:val="16"/>
              </w:rPr>
              <w:t>A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ward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for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Outstanding</w:t>
            </w:r>
            <w:r w:rsidRPr="006E0784">
              <w:rPr>
                <w:rFonts w:asciiTheme="majorHAnsi" w:hAnsiTheme="majorHAnsi"/>
                <w:spacing w:val="-6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Achievement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in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Science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7AACA6EB" w14:textId="77777777" w:rsidR="002C6CA4" w:rsidRPr="006E0784" w:rsidRDefault="0093459C">
            <w:pPr>
              <w:spacing w:line="220" w:lineRule="exact"/>
              <w:ind w:right="40"/>
              <w:jc w:val="right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hAnsiTheme="majorHAnsi"/>
                <w:spacing w:val="4"/>
                <w:sz w:val="16"/>
                <w:szCs w:val="16"/>
              </w:rPr>
              <w:t>2010</w:t>
            </w:r>
          </w:p>
        </w:tc>
      </w:tr>
      <w:tr w:rsidR="006E0784" w:rsidRPr="006E0784" w14:paraId="02B8C4D3" w14:textId="77777777">
        <w:trPr>
          <w:trHeight w:hRule="exact" w:val="260"/>
        </w:trPr>
        <w:tc>
          <w:tcPr>
            <w:tcW w:w="9158" w:type="dxa"/>
            <w:tcBorders>
              <w:top w:val="nil"/>
              <w:left w:val="nil"/>
              <w:bottom w:val="nil"/>
              <w:right w:val="nil"/>
            </w:tcBorders>
          </w:tcPr>
          <w:p w14:paraId="435AE7D7" w14:textId="77777777" w:rsidR="002C6CA4" w:rsidRPr="006E0784" w:rsidRDefault="0093459C">
            <w:pPr>
              <w:spacing w:before="14"/>
              <w:ind w:left="760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hAnsiTheme="majorHAnsi"/>
                <w:spacing w:val="-18"/>
                <w:sz w:val="16"/>
                <w:szCs w:val="16"/>
              </w:rPr>
              <w:t>A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warded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to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student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with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strongest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record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in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biolog</w:t>
            </w:r>
            <w:r w:rsidRPr="006E0784">
              <w:rPr>
                <w:rFonts w:asciiTheme="majorHAnsi" w:hAnsiTheme="majorHAnsi"/>
                <w:spacing w:val="-13"/>
                <w:sz w:val="16"/>
                <w:szCs w:val="16"/>
              </w:rPr>
              <w:t>y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,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chemistr</w:t>
            </w:r>
            <w:r w:rsidRPr="006E0784">
              <w:rPr>
                <w:rFonts w:asciiTheme="majorHAnsi" w:hAnsiTheme="majorHAnsi"/>
                <w:spacing w:val="-13"/>
                <w:sz w:val="16"/>
                <w:szCs w:val="16"/>
              </w:rPr>
              <w:t>y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,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and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physics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117CFB13" w14:textId="77777777" w:rsidR="002C6CA4" w:rsidRPr="006E0784" w:rsidRDefault="002C6CA4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6E0784" w:rsidRPr="006E0784" w14:paraId="52AF3D09" w14:textId="77777777">
        <w:trPr>
          <w:trHeight w:hRule="exact" w:val="240"/>
        </w:trPr>
        <w:tc>
          <w:tcPr>
            <w:tcW w:w="9158" w:type="dxa"/>
            <w:tcBorders>
              <w:top w:val="nil"/>
              <w:left w:val="nil"/>
              <w:bottom w:val="nil"/>
              <w:right w:val="nil"/>
            </w:tcBorders>
          </w:tcPr>
          <w:p w14:paraId="0563799E" w14:textId="77777777" w:rsidR="002C6CA4" w:rsidRPr="006E0784" w:rsidRDefault="0093459C">
            <w:pPr>
              <w:spacing w:line="200" w:lineRule="exact"/>
              <w:ind w:left="400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eastAsia="Microsoft Sans Serif" w:hAnsiTheme="majorHAnsi" w:cs="Microsoft Sans Serif"/>
                <w:w w:val="149"/>
                <w:sz w:val="10"/>
                <w:szCs w:val="10"/>
              </w:rPr>
              <w:t xml:space="preserve">z   </w:t>
            </w:r>
            <w:r w:rsidRPr="006E0784">
              <w:rPr>
                <w:rFonts w:asciiTheme="majorHAnsi" w:eastAsia="Microsoft Sans Serif" w:hAnsiTheme="majorHAnsi" w:cs="Microsoft Sans Serif"/>
                <w:spacing w:val="35"/>
                <w:w w:val="149"/>
                <w:sz w:val="10"/>
                <w:szCs w:val="10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National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Merit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Commended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Scholar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543D6742" w14:textId="77777777" w:rsidR="002C6CA4" w:rsidRPr="006E0784" w:rsidRDefault="0093459C">
            <w:pPr>
              <w:spacing w:line="200" w:lineRule="exact"/>
              <w:ind w:right="40"/>
              <w:jc w:val="right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hAnsiTheme="majorHAnsi"/>
                <w:spacing w:val="4"/>
                <w:sz w:val="16"/>
                <w:szCs w:val="16"/>
              </w:rPr>
              <w:t>2009</w:t>
            </w:r>
          </w:p>
        </w:tc>
      </w:tr>
      <w:tr w:rsidR="006E0784" w:rsidRPr="006E0784" w14:paraId="3C77F4B2" w14:textId="77777777">
        <w:trPr>
          <w:trHeight w:hRule="exact" w:val="240"/>
        </w:trPr>
        <w:tc>
          <w:tcPr>
            <w:tcW w:w="9158" w:type="dxa"/>
            <w:tcBorders>
              <w:top w:val="nil"/>
              <w:left w:val="nil"/>
              <w:bottom w:val="nil"/>
              <w:right w:val="nil"/>
            </w:tcBorders>
          </w:tcPr>
          <w:p w14:paraId="27C56CAB" w14:textId="77777777" w:rsidR="002C6CA4" w:rsidRPr="006E0784" w:rsidRDefault="0093459C">
            <w:pPr>
              <w:spacing w:line="220" w:lineRule="exact"/>
              <w:ind w:left="400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eastAsia="Microsoft Sans Serif" w:hAnsiTheme="majorHAnsi" w:cs="Microsoft Sans Serif"/>
                <w:w w:val="149"/>
                <w:sz w:val="10"/>
                <w:szCs w:val="10"/>
              </w:rPr>
              <w:t xml:space="preserve">z   </w:t>
            </w:r>
            <w:r w:rsidRPr="006E0784">
              <w:rPr>
                <w:rFonts w:asciiTheme="majorHAnsi" w:eastAsia="Microsoft Sans Serif" w:hAnsiTheme="majorHAnsi" w:cs="Microsoft Sans Serif"/>
                <w:spacing w:val="35"/>
                <w:w w:val="149"/>
                <w:sz w:val="10"/>
                <w:szCs w:val="10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Hoosier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Girls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pacing w:val="-4"/>
                <w:sz w:val="16"/>
                <w:szCs w:val="16"/>
              </w:rPr>
              <w:t>S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tate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at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Indiana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pacing w:val="-4"/>
                <w:sz w:val="16"/>
                <w:szCs w:val="16"/>
              </w:rPr>
              <w:t>S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tate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 xml:space="preserve">University: </w:t>
            </w:r>
            <w:r w:rsidRPr="006E0784">
              <w:rPr>
                <w:rFonts w:asciiTheme="majorHAnsi" w:hAnsiTheme="majorHAnsi"/>
                <w:spacing w:val="10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elected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as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Good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Citizen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of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Clark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City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5BE6B343" w14:textId="77777777" w:rsidR="002C6CA4" w:rsidRPr="006E0784" w:rsidRDefault="0093459C">
            <w:pPr>
              <w:spacing w:line="220" w:lineRule="exact"/>
              <w:ind w:right="43"/>
              <w:jc w:val="right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hAnsiTheme="majorHAnsi"/>
                <w:sz w:val="16"/>
                <w:szCs w:val="16"/>
              </w:rPr>
              <w:t>2009</w:t>
            </w:r>
          </w:p>
        </w:tc>
      </w:tr>
      <w:tr w:rsidR="006E0784" w:rsidRPr="006E0784" w14:paraId="56068D40" w14:textId="77777777">
        <w:trPr>
          <w:trHeight w:hRule="exact" w:val="320"/>
        </w:trPr>
        <w:tc>
          <w:tcPr>
            <w:tcW w:w="9158" w:type="dxa"/>
            <w:tcBorders>
              <w:top w:val="nil"/>
              <w:left w:val="nil"/>
              <w:bottom w:val="nil"/>
              <w:right w:val="nil"/>
            </w:tcBorders>
          </w:tcPr>
          <w:p w14:paraId="60F324F5" w14:textId="77777777" w:rsidR="002C6CA4" w:rsidRPr="006E0784" w:rsidRDefault="0093459C">
            <w:pPr>
              <w:spacing w:line="220" w:lineRule="exact"/>
              <w:ind w:left="400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eastAsia="Microsoft Sans Serif" w:hAnsiTheme="majorHAnsi" w:cs="Microsoft Sans Serif"/>
                <w:w w:val="149"/>
                <w:sz w:val="10"/>
                <w:szCs w:val="10"/>
              </w:rPr>
              <w:t xml:space="preserve">z   </w:t>
            </w:r>
            <w:r w:rsidRPr="006E0784">
              <w:rPr>
                <w:rFonts w:asciiTheme="majorHAnsi" w:eastAsia="Microsoft Sans Serif" w:hAnsiTheme="majorHAnsi" w:cs="Microsoft Sans Serif"/>
                <w:spacing w:val="35"/>
                <w:w w:val="149"/>
                <w:sz w:val="10"/>
                <w:szCs w:val="10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Science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 xml:space="preserve">Olympiad: </w:t>
            </w:r>
            <w:r w:rsidRPr="006E0784">
              <w:rPr>
                <w:rFonts w:asciiTheme="majorHAnsi" w:hAnsiTheme="majorHAnsi"/>
                <w:spacing w:val="10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placed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in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top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five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in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Science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of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Fitness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event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at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four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state</w:t>
            </w:r>
            <w:r w:rsidRPr="006E0784">
              <w:rPr>
                <w:rFonts w:asciiTheme="majorHAnsi" w:hAnsiTheme="majorHAns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competitions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6ADDB21A" w14:textId="77777777" w:rsidR="002C6CA4" w:rsidRPr="006E0784" w:rsidRDefault="0093459C">
            <w:pPr>
              <w:spacing w:line="220" w:lineRule="exact"/>
              <w:ind w:left="1029"/>
              <w:rPr>
                <w:rFonts w:asciiTheme="majorHAnsi" w:hAnsiTheme="majorHAnsi"/>
                <w:sz w:val="16"/>
                <w:szCs w:val="16"/>
              </w:rPr>
            </w:pPr>
            <w:r w:rsidRPr="006E0784">
              <w:rPr>
                <w:rFonts w:asciiTheme="majorHAnsi" w:hAnsiTheme="majorHAnsi"/>
                <w:sz w:val="16"/>
                <w:szCs w:val="16"/>
              </w:rPr>
              <w:t>2005</w:t>
            </w:r>
            <w:r w:rsidRPr="006E0784">
              <w:rPr>
                <w:rFonts w:asciiTheme="majorHAnsi" w:hAnsiTheme="majorHAnsi"/>
                <w:spacing w:val="-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-</w:t>
            </w:r>
            <w:r w:rsidRPr="006E0784">
              <w:rPr>
                <w:rFonts w:asciiTheme="majorHAnsi" w:hAnsiTheme="majorHAnsi"/>
                <w:spacing w:val="-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hAnsiTheme="majorHAnsi"/>
                <w:sz w:val="16"/>
                <w:szCs w:val="16"/>
              </w:rPr>
              <w:t>2008</w:t>
            </w:r>
          </w:p>
        </w:tc>
      </w:tr>
    </w:tbl>
    <w:p w14:paraId="5465A930" w14:textId="77777777" w:rsidR="002C6CA4" w:rsidRPr="006E0784" w:rsidRDefault="002C6CA4">
      <w:pPr>
        <w:rPr>
          <w:rFonts w:asciiTheme="majorHAnsi" w:hAnsiTheme="majorHAnsi"/>
          <w:sz w:val="16"/>
          <w:szCs w:val="16"/>
        </w:rPr>
        <w:sectPr w:rsidR="002C6CA4" w:rsidRPr="006E0784">
          <w:type w:val="continuous"/>
          <w:pgSz w:w="12240" w:h="15840"/>
          <w:pgMar w:top="680" w:right="400" w:bottom="0" w:left="420" w:header="720" w:footer="720" w:gutter="0"/>
          <w:cols w:space="720"/>
        </w:sectPr>
      </w:pPr>
    </w:p>
    <w:p w14:paraId="5B188794" w14:textId="77777777" w:rsidR="002C6CA4" w:rsidRPr="006E0784" w:rsidRDefault="0093459C">
      <w:pPr>
        <w:spacing w:before="74"/>
        <w:ind w:left="2914" w:right="-5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lastRenderedPageBreak/>
        <w:t>Sample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7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-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18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echnical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(senior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seeking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full-time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position)</w:t>
      </w:r>
    </w:p>
    <w:p w14:paraId="57161D3E" w14:textId="77777777" w:rsidR="002C6CA4" w:rsidRPr="006E0784" w:rsidRDefault="0093459C">
      <w:pPr>
        <w:spacing w:before="50"/>
        <w:ind w:left="102"/>
        <w:rPr>
          <w:rFonts w:asciiTheme="majorHAnsi" w:eastAsia="Arial" w:hAnsiTheme="majorHAnsi" w:cs="Arial"/>
          <w:sz w:val="32"/>
          <w:szCs w:val="32"/>
        </w:rPr>
      </w:pPr>
      <w:r w:rsidRPr="006E0784">
        <w:rPr>
          <w:rFonts w:asciiTheme="majorHAnsi" w:eastAsia="Arial" w:hAnsiTheme="majorHAnsi" w:cs="Arial"/>
          <w:sz w:val="32"/>
          <w:szCs w:val="32"/>
        </w:rPr>
        <w:t>JENNIFER</w:t>
      </w:r>
      <w:r w:rsidRPr="006E0784">
        <w:rPr>
          <w:rFonts w:asciiTheme="majorHAnsi" w:eastAsia="Arial" w:hAnsiTheme="majorHAnsi" w:cs="Arial"/>
          <w:spacing w:val="12"/>
          <w:sz w:val="32"/>
          <w:szCs w:val="32"/>
        </w:rPr>
        <w:t xml:space="preserve"> </w:t>
      </w:r>
      <w:r w:rsidRPr="006E0784">
        <w:rPr>
          <w:rFonts w:asciiTheme="majorHAnsi" w:eastAsia="Arial" w:hAnsiTheme="majorHAnsi" w:cs="Arial"/>
          <w:sz w:val="32"/>
          <w:szCs w:val="32"/>
        </w:rPr>
        <w:t>D.</w:t>
      </w:r>
      <w:r w:rsidRPr="006E0784">
        <w:rPr>
          <w:rFonts w:asciiTheme="majorHAnsi" w:eastAsia="Arial" w:hAnsiTheme="majorHAnsi" w:cs="Arial"/>
          <w:spacing w:val="-11"/>
          <w:sz w:val="32"/>
          <w:szCs w:val="32"/>
        </w:rPr>
        <w:t xml:space="preserve"> </w:t>
      </w:r>
      <w:r w:rsidRPr="006E0784">
        <w:rPr>
          <w:rFonts w:asciiTheme="majorHAnsi" w:eastAsia="Arial" w:hAnsiTheme="majorHAnsi" w:cs="Arial"/>
          <w:sz w:val="32"/>
          <w:szCs w:val="32"/>
        </w:rPr>
        <w:t>ALGER</w:t>
      </w:r>
    </w:p>
    <w:p w14:paraId="066CC39F" w14:textId="77777777" w:rsidR="002C6CA4" w:rsidRPr="006E0784" w:rsidRDefault="0093459C">
      <w:pPr>
        <w:spacing w:line="200" w:lineRule="exact"/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4D13504C">
          <v:group id="_x0000_s1046" style="position:absolute;left:0;text-align:left;margin-left:27pt;margin-top:19.65pt;width:558pt;height:0;z-index:-251648000;mso-position-horizontal-relative:page" coordorigin="540,393" coordsize="11160,0">
            <v:shape id="_x0000_s1047" style="position:absolute;left:540;top:393;width:11160;height:0" coordorigin="540,393" coordsize="11160,0" path="m540,393r11160,e" filled="f" strokecolor="#221f1f" strokeweight="2pt">
              <v:path arrowok="t"/>
            </v:shape>
            <w10:wrap anchorx="page"/>
          </v:group>
        </w:pict>
      </w:r>
      <w:hyperlink r:id="rId14">
        <w:r w:rsidRPr="006E0784">
          <w:rPr>
            <w:rFonts w:asciiTheme="majorHAnsi" w:eastAsia="Calibri" w:hAnsiTheme="majorHAnsi" w:cs="Calibri"/>
            <w:position w:val="1"/>
            <w:sz w:val="16"/>
            <w:szCs w:val="16"/>
          </w:rPr>
          <w:t>jdalger@wu</w:t>
        </w:r>
        <w:r w:rsidRPr="006E0784">
          <w:rPr>
            <w:rFonts w:asciiTheme="majorHAnsi" w:eastAsia="Calibri" w:hAnsiTheme="majorHAnsi" w:cs="Calibri"/>
            <w:spacing w:val="-2"/>
            <w:position w:val="1"/>
            <w:sz w:val="16"/>
            <w:szCs w:val="16"/>
          </w:rPr>
          <w:t>s</w:t>
        </w:r>
        <w:r w:rsidRPr="006E0784">
          <w:rPr>
            <w:rFonts w:asciiTheme="majorHAnsi" w:eastAsia="Calibri" w:hAnsiTheme="majorHAnsi" w:cs="Calibri"/>
            <w:position w:val="1"/>
            <w:sz w:val="16"/>
            <w:szCs w:val="16"/>
          </w:rPr>
          <w:t>tl.e</w:t>
        </w:r>
      </w:hyperlink>
    </w:p>
    <w:p w14:paraId="1599540D" w14:textId="77777777" w:rsidR="002C6CA4" w:rsidRPr="006E0784" w:rsidRDefault="0093459C">
      <w:pPr>
        <w:spacing w:line="200" w:lineRule="exact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</w:p>
    <w:p w14:paraId="363A2D6C" w14:textId="77777777" w:rsidR="002C6CA4" w:rsidRPr="006E0784" w:rsidRDefault="002C6CA4">
      <w:pPr>
        <w:spacing w:before="4" w:line="200" w:lineRule="exact"/>
        <w:rPr>
          <w:rFonts w:asciiTheme="majorHAnsi" w:hAnsiTheme="majorHAnsi"/>
          <w:sz w:val="16"/>
          <w:szCs w:val="16"/>
        </w:rPr>
      </w:pPr>
    </w:p>
    <w:p w14:paraId="70ED52A3" w14:textId="77777777" w:rsidR="002C6CA4" w:rsidRPr="006E0784" w:rsidRDefault="0093459C">
      <w:pPr>
        <w:spacing w:line="240" w:lineRule="exact"/>
        <w:ind w:right="233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sz w:val="16"/>
          <w:szCs w:val="16"/>
        </w:rPr>
        <w:t>3501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Lindell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Boule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d,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#2A St.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Louis,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MO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6310</w:t>
      </w:r>
    </w:p>
    <w:p w14:paraId="5B881F37" w14:textId="77777777" w:rsidR="002C6CA4" w:rsidRPr="006E0784" w:rsidRDefault="0093459C">
      <w:pPr>
        <w:spacing w:line="240" w:lineRule="exact"/>
        <w:rPr>
          <w:rFonts w:asciiTheme="majorHAnsi" w:eastAsia="Calibri" w:hAnsiTheme="majorHAnsi" w:cs="Calibri"/>
          <w:sz w:val="16"/>
          <w:szCs w:val="16"/>
        </w:rPr>
        <w:sectPr w:rsidR="002C6CA4" w:rsidRPr="006E0784">
          <w:pgSz w:w="12240" w:h="15840"/>
          <w:pgMar w:top="440" w:right="420" w:bottom="0" w:left="460" w:header="0" w:footer="0" w:gutter="0"/>
          <w:cols w:num="2" w:space="720" w:equalWidth="0">
            <w:col w:w="8587" w:space="232"/>
            <w:col w:w="2541"/>
          </w:cols>
        </w:sectPr>
      </w:pPr>
      <w:r w:rsidRPr="006E0784">
        <w:rPr>
          <w:rFonts w:asciiTheme="majorHAnsi" w:eastAsia="Calibri" w:hAnsiTheme="majorHAnsi" w:cs="Calibri"/>
          <w:sz w:val="16"/>
          <w:szCs w:val="16"/>
        </w:rPr>
        <w:t>314.555.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5</w:t>
      </w:r>
      <w:r w:rsidRPr="006E0784">
        <w:rPr>
          <w:rFonts w:asciiTheme="majorHAnsi" w:eastAsia="Calibri" w:hAnsiTheme="majorHAnsi" w:cs="Calibri"/>
          <w:sz w:val="16"/>
          <w:szCs w:val="16"/>
        </w:rPr>
        <w:t>318</w:t>
      </w:r>
    </w:p>
    <w:p w14:paraId="10225F52" w14:textId="77777777" w:rsidR="002C6CA4" w:rsidRPr="006E0784" w:rsidRDefault="002C6CA4">
      <w:pPr>
        <w:spacing w:before="9" w:line="160" w:lineRule="exact"/>
        <w:rPr>
          <w:rFonts w:asciiTheme="majorHAnsi" w:hAnsiTheme="majorHAnsi"/>
          <w:sz w:val="14"/>
          <w:szCs w:val="14"/>
        </w:rPr>
      </w:pPr>
    </w:p>
    <w:p w14:paraId="11AF7434" w14:textId="77777777" w:rsidR="002C6CA4" w:rsidRPr="006E0784" w:rsidRDefault="0093459C">
      <w:pPr>
        <w:spacing w:before="16"/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b/>
          <w:sz w:val="16"/>
          <w:szCs w:val="16"/>
          <w:u w:val="single" w:color="221F1F"/>
        </w:rPr>
        <w:t>SUMMARY</w:t>
      </w:r>
    </w:p>
    <w:p w14:paraId="1309B733" w14:textId="77777777" w:rsidR="002C6CA4" w:rsidRPr="006E0784" w:rsidRDefault="002C6CA4">
      <w:pPr>
        <w:spacing w:before="8" w:line="100" w:lineRule="exact"/>
        <w:rPr>
          <w:rFonts w:asciiTheme="majorHAnsi" w:hAnsiTheme="majorHAnsi"/>
          <w:sz w:val="7"/>
          <w:szCs w:val="7"/>
        </w:rPr>
      </w:pPr>
    </w:p>
    <w:p w14:paraId="76C5DDDD" w14:textId="77777777" w:rsidR="002C6CA4" w:rsidRPr="006E0784" w:rsidRDefault="0093459C">
      <w:pPr>
        <w:spacing w:line="240" w:lineRule="exact"/>
        <w:ind w:left="462" w:right="495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sz w:val="16"/>
          <w:szCs w:val="16"/>
        </w:rPr>
        <w:t>Moti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disciplin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B.S.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Mechani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al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Engineering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andid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at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with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echni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al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manu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acturing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xperience.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St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si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o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sz w:val="16"/>
          <w:szCs w:val="16"/>
        </w:rPr>
        <w:t>tr</w:t>
      </w:r>
      <w:r w:rsidRPr="006E0784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bu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manu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acturin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g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sign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or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echni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al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support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function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ut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lizing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z w:val="16"/>
          <w:szCs w:val="16"/>
        </w:rPr>
        <w:t>y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xperience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ca</w:t>
      </w:r>
      <w:r w:rsidRPr="006E0784">
        <w:rPr>
          <w:rFonts w:asciiTheme="majorHAnsi" w:eastAsia="Calibri" w:hAnsiTheme="majorHAnsi" w:cs="Calibri"/>
          <w:sz w:val="16"/>
          <w:szCs w:val="16"/>
        </w:rPr>
        <w:t>tion.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W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lling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el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d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elo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cat</w:t>
      </w:r>
      <w:r w:rsidRPr="006E0784">
        <w:rPr>
          <w:rFonts w:asciiTheme="majorHAnsi" w:eastAsia="Calibri" w:hAnsiTheme="majorHAnsi" w:cs="Calibri"/>
          <w:sz w:val="16"/>
          <w:szCs w:val="16"/>
        </w:rPr>
        <w:t>e.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lable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June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2011.</w:t>
      </w:r>
    </w:p>
    <w:p w14:paraId="1FDD6C49" w14:textId="77777777" w:rsidR="002C6CA4" w:rsidRPr="006E0784" w:rsidRDefault="002C6CA4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0C8FEFE2" w14:textId="77777777" w:rsidR="002C6CA4" w:rsidRPr="006E0784" w:rsidRDefault="0093459C">
      <w:pPr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78FC5BD5">
          <v:group id="_x0000_s1043" style="position:absolute;left:0;text-align:left;margin-left:27.65pt;margin-top:10.15pt;width:52.65pt;height:.9pt;z-index:-251650048;mso-position-horizontal-relative:page" coordorigin="553,203" coordsize="1053,18">
            <v:shape id="_x0000_s1045" style="position:absolute;left:562;top:212;width:581;height:0" coordorigin="562,212" coordsize="581,0" path="m562,212r581,e" filled="f" strokecolor="#221f1f" strokeweight=".32033mm">
              <v:path arrowok="t"/>
            </v:shape>
            <v:shape id="_x0000_s1044" style="position:absolute;left:1128;top:212;width:469;height:0" coordorigin="1128,212" coordsize="469,0" path="m1128,212r469,e" filled="f" strokecolor="#221f1f" strokeweight=".32033mm">
              <v:path arrowok="t"/>
            </v:shape>
            <w10:wrap anchorx="page"/>
          </v:group>
        </w:pic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EDUC</w:t>
      </w:r>
      <w:r w:rsidRPr="006E0784">
        <w:rPr>
          <w:rFonts w:asciiTheme="majorHAnsi" w:eastAsia="Calibri" w:hAnsiTheme="majorHAnsi" w:cs="Calibri"/>
          <w:b/>
          <w:spacing w:val="-16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TION</w:t>
      </w:r>
    </w:p>
    <w:p w14:paraId="08F26FE5" w14:textId="77777777" w:rsidR="002C6CA4" w:rsidRPr="006E0784" w:rsidRDefault="002C6CA4">
      <w:pPr>
        <w:spacing w:line="60" w:lineRule="exact"/>
        <w:rPr>
          <w:rFonts w:asciiTheme="majorHAnsi" w:hAnsiTheme="majorHAnsi"/>
          <w:sz w:val="4"/>
          <w:szCs w:val="4"/>
        </w:rPr>
      </w:pP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7"/>
        <w:gridCol w:w="3360"/>
        <w:gridCol w:w="3628"/>
      </w:tblGrid>
      <w:tr w:rsidR="006E0784" w:rsidRPr="006E0784" w14:paraId="47587206" w14:textId="77777777">
        <w:trPr>
          <w:trHeight w:hRule="exact" w:val="6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57BB5FE8" w14:textId="77777777" w:rsidR="002C6CA4" w:rsidRPr="006E0784" w:rsidRDefault="0093459C">
            <w:pPr>
              <w:spacing w:before="56"/>
              <w:ind w:left="4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W</w:t>
            </w:r>
            <w:r w:rsidRPr="006E0784">
              <w:rPr>
                <w:rFonts w:asciiTheme="majorHAnsi" w:eastAsia="Calibri" w:hAnsiTheme="majorHAnsi" w:cs="Calibri"/>
                <w:b/>
                <w:spacing w:val="-1"/>
                <w:sz w:val="16"/>
                <w:szCs w:val="16"/>
              </w:rPr>
              <w:t>a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shing</w:t>
            </w:r>
            <w:r w:rsidRPr="006E0784">
              <w:rPr>
                <w:rFonts w:asciiTheme="majorHAnsi" w:eastAsia="Calibri" w:hAnsiTheme="majorHAnsi" w:cs="Calibri"/>
                <w:b/>
                <w:spacing w:val="-2"/>
                <w:sz w:val="16"/>
                <w:szCs w:val="16"/>
              </w:rPr>
              <w:t>t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on</w:t>
            </w:r>
            <w:r w:rsidRPr="006E0784">
              <w:rPr>
                <w:rFonts w:asciiTheme="majorHAnsi" w:eastAsia="Calibri" w:hAnsiTheme="majorHAnsi" w:cs="Calibri"/>
                <w:b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Uni</w:t>
            </w:r>
            <w:r w:rsidRPr="006E0784">
              <w:rPr>
                <w:rFonts w:asciiTheme="majorHAnsi" w:eastAsia="Calibri" w:hAnsiTheme="majorHAnsi" w:cs="Calibri"/>
                <w:b/>
                <w:spacing w:val="-2"/>
                <w:sz w:val="16"/>
                <w:szCs w:val="16"/>
              </w:rPr>
              <w:t>v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e</w:t>
            </w:r>
            <w:r w:rsidRPr="006E0784">
              <w:rPr>
                <w:rFonts w:asciiTheme="majorHAnsi" w:eastAsia="Calibri" w:hAnsiTheme="majorHAnsi" w:cs="Calibri"/>
                <w:b/>
                <w:spacing w:val="-3"/>
                <w:sz w:val="16"/>
                <w:szCs w:val="16"/>
              </w:rPr>
              <w:t>r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sity</w:t>
            </w:r>
            <w:r w:rsidRPr="006E0784">
              <w:rPr>
                <w:rFonts w:asciiTheme="majorHAnsi" w:eastAsia="Calibri" w:hAnsiTheme="majorHAnsi" w:cs="Calibri"/>
                <w:b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in</w:t>
            </w:r>
            <w:r w:rsidRPr="006E0784">
              <w:rPr>
                <w:rFonts w:asciiTheme="majorHAnsi" w:eastAsia="Calibri" w:hAnsiTheme="majorHAnsi" w:cs="Calibri"/>
                <w:b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St.</w:t>
            </w:r>
            <w:r w:rsidRPr="006E0784">
              <w:rPr>
                <w:rFonts w:asciiTheme="majorHAnsi" w:eastAsia="Calibri" w:hAnsiTheme="majorHAnsi" w:cs="Calibri"/>
                <w:b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Louis</w:t>
            </w:r>
          </w:p>
          <w:p w14:paraId="4A5B3E91" w14:textId="77777777" w:rsidR="002C6CA4" w:rsidRPr="006E0784" w:rsidRDefault="0093459C">
            <w:pPr>
              <w:spacing w:line="240" w:lineRule="exact"/>
              <w:ind w:left="4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Bachelor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of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Science,</w:t>
            </w:r>
            <w:r w:rsidRPr="006E0784">
              <w:rPr>
                <w:rFonts w:asciiTheme="majorHAnsi" w:eastAsia="Calibri" w:hAnsiTheme="majorHAnsi" w:cs="Calibr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Mechani</w:t>
            </w:r>
            <w:r w:rsidRPr="006E0784">
              <w:rPr>
                <w:rFonts w:asciiTheme="majorHAnsi" w:eastAsia="Calibri" w:hAnsiTheme="majorHAnsi" w:cs="Calibri"/>
                <w:spacing w:val="-2"/>
                <w:sz w:val="16"/>
                <w:szCs w:val="16"/>
              </w:rPr>
              <w:t>c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al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Engineering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97C211C" w14:textId="77777777" w:rsidR="002C6CA4" w:rsidRPr="006E0784" w:rsidRDefault="002C6CA4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A0F003F" w14:textId="77777777" w:rsidR="002C6CA4" w:rsidRPr="006E0784" w:rsidRDefault="0093459C">
            <w:pPr>
              <w:spacing w:before="56"/>
              <w:ind w:right="50"/>
              <w:jc w:val="right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Expec</w:t>
            </w:r>
            <w:r w:rsidRPr="006E0784">
              <w:rPr>
                <w:rFonts w:asciiTheme="majorHAnsi" w:eastAsia="Calibri" w:hAnsiTheme="majorHAnsi" w:cs="Calibri"/>
                <w:spacing w:val="-2"/>
                <w:sz w:val="16"/>
                <w:szCs w:val="16"/>
              </w:rPr>
              <w:t>te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d</w:t>
            </w:r>
            <w:r w:rsidRPr="006E0784">
              <w:rPr>
                <w:rFonts w:asciiTheme="majorHAnsi" w:eastAsia="Calibri" w:hAnsiTheme="majorHAnsi" w:cs="Calibr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G</w:t>
            </w:r>
            <w:r w:rsidRPr="006E0784">
              <w:rPr>
                <w:rFonts w:asciiTheme="majorHAnsi" w:eastAsia="Calibri" w:hAnsiTheme="majorHAnsi" w:cs="Calibri"/>
                <w:spacing w:val="-3"/>
                <w:sz w:val="16"/>
                <w:szCs w:val="16"/>
              </w:rPr>
              <w:t>r</w:t>
            </w:r>
            <w:r w:rsidRPr="006E0784">
              <w:rPr>
                <w:rFonts w:asciiTheme="majorHAnsi" w:eastAsia="Calibri" w:hAnsiTheme="majorHAnsi" w:cs="Calibri"/>
                <w:spacing w:val="-2"/>
                <w:sz w:val="16"/>
                <w:szCs w:val="16"/>
              </w:rPr>
              <w:t>a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du</w:t>
            </w:r>
            <w:r w:rsidRPr="006E0784">
              <w:rPr>
                <w:rFonts w:asciiTheme="majorHAnsi" w:eastAsia="Calibri" w:hAnsiTheme="majorHAnsi" w:cs="Calibri"/>
                <w:spacing w:val="-2"/>
                <w:sz w:val="16"/>
                <w:szCs w:val="16"/>
              </w:rPr>
              <w:t>a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tion:</w:t>
            </w:r>
            <w:r w:rsidRPr="006E0784">
              <w:rPr>
                <w:rFonts w:asciiTheme="majorHAnsi" w:eastAsia="Calibri" w:hAnsiTheme="majorHAnsi" w:cs="Calibr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M</w:t>
            </w:r>
            <w:r w:rsidRPr="006E0784">
              <w:rPr>
                <w:rFonts w:asciiTheme="majorHAnsi" w:eastAsia="Calibri" w:hAnsiTheme="majorHAnsi" w:cs="Calibri"/>
                <w:spacing w:val="-3"/>
                <w:sz w:val="16"/>
                <w:szCs w:val="16"/>
              </w:rPr>
              <w:t>a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y</w:t>
            </w:r>
            <w:r w:rsidRPr="006E0784">
              <w:rPr>
                <w:rFonts w:asciiTheme="majorHAnsi" w:eastAsia="Calibri" w:hAnsiTheme="majorHAnsi" w:cs="Calibri"/>
                <w:spacing w:val="6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2011</w:t>
            </w:r>
          </w:p>
          <w:p w14:paraId="4C8938E4" w14:textId="77777777" w:rsidR="002C6CA4" w:rsidRPr="006E0784" w:rsidRDefault="0093459C">
            <w:pPr>
              <w:spacing w:line="240" w:lineRule="exact"/>
              <w:ind w:right="40"/>
              <w:jc w:val="right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G</w:t>
            </w:r>
            <w:r w:rsidRPr="006E0784">
              <w:rPr>
                <w:rFonts w:asciiTheme="majorHAnsi" w:eastAsia="Calibri" w:hAnsiTheme="majorHAnsi" w:cs="Calibri"/>
                <w:spacing w:val="-15"/>
                <w:sz w:val="16"/>
                <w:szCs w:val="16"/>
              </w:rPr>
              <w:t>P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 xml:space="preserve">A: </w:t>
            </w:r>
            <w:r w:rsidRPr="006E0784">
              <w:rPr>
                <w:rFonts w:asciiTheme="majorHAnsi" w:eastAsia="Calibri" w:hAnsiTheme="majorHAnsi" w:cs="Calibri"/>
                <w:spacing w:val="1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3.3</w:t>
            </w:r>
            <w:r w:rsidRPr="006E0784">
              <w:rPr>
                <w:rFonts w:asciiTheme="majorHAnsi" w:eastAsia="Calibri" w:hAnsiTheme="majorHAnsi" w:cs="Calibri"/>
                <w:spacing w:val="-26"/>
                <w:sz w:val="16"/>
                <w:szCs w:val="16"/>
              </w:rPr>
              <w:t>5</w:t>
            </w:r>
            <w:r w:rsidRPr="006E0784">
              <w:rPr>
                <w:rFonts w:asciiTheme="majorHAnsi" w:eastAsia="Calibri" w:hAnsiTheme="majorHAnsi" w:cs="Calibri"/>
                <w:spacing w:val="-27"/>
                <w:sz w:val="16"/>
                <w:szCs w:val="16"/>
              </w:rPr>
              <w:t>/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4.0</w:t>
            </w:r>
          </w:p>
        </w:tc>
      </w:tr>
      <w:tr w:rsidR="006E0784" w:rsidRPr="006E0784" w14:paraId="41BC0F85" w14:textId="77777777">
        <w:trPr>
          <w:trHeight w:hRule="exact" w:val="54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271B18F0" w14:textId="77777777" w:rsidR="002C6CA4" w:rsidRPr="006E0784" w:rsidRDefault="0093459C">
            <w:pPr>
              <w:spacing w:before="36"/>
              <w:ind w:left="4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Ad</w:t>
            </w:r>
            <w:r w:rsidRPr="006E0784">
              <w:rPr>
                <w:rFonts w:asciiTheme="majorHAnsi" w:eastAsia="Calibri" w:hAnsiTheme="majorHAnsi" w:cs="Calibri"/>
                <w:b/>
                <w:spacing w:val="-3"/>
                <w:sz w:val="16"/>
                <w:szCs w:val="16"/>
              </w:rPr>
              <w:t>v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anc</w:t>
            </w:r>
            <w:r w:rsidRPr="006E0784">
              <w:rPr>
                <w:rFonts w:asciiTheme="majorHAnsi" w:eastAsia="Calibri" w:hAnsiTheme="majorHAnsi" w:cs="Calibri"/>
                <w:b/>
                <w:spacing w:val="-3"/>
                <w:sz w:val="16"/>
                <w:szCs w:val="16"/>
              </w:rPr>
              <w:t>e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d</w:t>
            </w:r>
            <w:r w:rsidRPr="006E0784">
              <w:rPr>
                <w:rFonts w:asciiTheme="majorHAnsi" w:eastAsia="Calibri" w:hAnsiTheme="majorHAnsi" w:cs="Calibri"/>
                <w:b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Engineering</w:t>
            </w:r>
            <w:r w:rsidRPr="006E0784">
              <w:rPr>
                <w:rFonts w:asciiTheme="majorHAnsi" w:eastAsia="Calibri" w:hAnsiTheme="majorHAnsi" w:cs="Calibri"/>
                <w:b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Cou</w:t>
            </w:r>
            <w:r w:rsidRPr="006E0784">
              <w:rPr>
                <w:rFonts w:asciiTheme="majorHAnsi" w:eastAsia="Calibri" w:hAnsiTheme="majorHAnsi" w:cs="Calibri"/>
                <w:b/>
                <w:spacing w:val="-2"/>
                <w:sz w:val="16"/>
                <w:szCs w:val="16"/>
              </w:rPr>
              <w:t>r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se</w:t>
            </w:r>
            <w:r w:rsidRPr="006E0784">
              <w:rPr>
                <w:rFonts w:asciiTheme="majorHAnsi" w:eastAsia="Calibri" w:hAnsiTheme="majorHAnsi" w:cs="Calibri"/>
                <w:b/>
                <w:spacing w:val="-2"/>
                <w:sz w:val="16"/>
                <w:szCs w:val="16"/>
              </w:rPr>
              <w:t>w</w:t>
            </w:r>
            <w:r w:rsidRPr="006E0784">
              <w:rPr>
                <w:rFonts w:asciiTheme="majorHAnsi" w:eastAsia="Calibri" w:hAnsiTheme="majorHAnsi" w:cs="Calibri"/>
                <w:b/>
                <w:sz w:val="16"/>
                <w:szCs w:val="16"/>
              </w:rPr>
              <w:t>ork</w:t>
            </w:r>
          </w:p>
          <w:p w14:paraId="559870F9" w14:textId="77777777" w:rsidR="002C6CA4" w:rsidRPr="006E0784" w:rsidRDefault="0093459C">
            <w:pPr>
              <w:spacing w:line="240" w:lineRule="exact"/>
              <w:ind w:left="40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Fluid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Mechanics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432ECBA" w14:textId="77777777" w:rsidR="002C6CA4" w:rsidRPr="006E0784" w:rsidRDefault="002C6CA4">
            <w:pPr>
              <w:spacing w:before="16"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0B08778" w14:textId="77777777" w:rsidR="002C6CA4" w:rsidRPr="006E0784" w:rsidRDefault="0093459C">
            <w:pPr>
              <w:ind w:left="163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Optimum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D</w:t>
            </w:r>
            <w:r w:rsidRPr="006E0784">
              <w:rPr>
                <w:rFonts w:asciiTheme="majorHAnsi" w:eastAsia="Calibri" w:hAnsiTheme="majorHAnsi" w:cs="Calibri"/>
                <w:spacing w:val="-3"/>
                <w:sz w:val="16"/>
                <w:szCs w:val="16"/>
              </w:rPr>
              <w:t>e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sign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pacing w:val="-4"/>
                <w:sz w:val="16"/>
                <w:szCs w:val="16"/>
              </w:rPr>
              <w:t>f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or</w:t>
            </w:r>
            <w:r w:rsidRPr="006E0784">
              <w:rPr>
                <w:rFonts w:asciiTheme="majorHAnsi" w:eastAsia="Calibri" w:hAnsiTheme="majorHAnsi" w:cs="Calibr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Engineering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F49CFA6" w14:textId="77777777" w:rsidR="002C6CA4" w:rsidRPr="006E0784" w:rsidRDefault="002C6CA4">
            <w:pPr>
              <w:spacing w:before="16"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DAFF0F7" w14:textId="77777777" w:rsidR="002C6CA4" w:rsidRPr="006E0784" w:rsidRDefault="0093459C">
            <w:pPr>
              <w:ind w:left="403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Mechani</w:t>
            </w:r>
            <w:r w:rsidRPr="006E0784">
              <w:rPr>
                <w:rFonts w:asciiTheme="majorHAnsi" w:eastAsia="Calibri" w:hAnsiTheme="majorHAnsi" w:cs="Calibri"/>
                <w:spacing w:val="-2"/>
                <w:sz w:val="16"/>
                <w:szCs w:val="16"/>
              </w:rPr>
              <w:t>c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al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Engineering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D</w:t>
            </w:r>
            <w:r w:rsidRPr="006E0784">
              <w:rPr>
                <w:rFonts w:asciiTheme="majorHAnsi" w:eastAsia="Calibri" w:hAnsiTheme="majorHAnsi" w:cs="Calibri"/>
                <w:spacing w:val="-3"/>
                <w:sz w:val="16"/>
                <w:szCs w:val="16"/>
              </w:rPr>
              <w:t>e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sign</w:t>
            </w:r>
          </w:p>
        </w:tc>
      </w:tr>
      <w:tr w:rsidR="006E0784" w:rsidRPr="006E0784" w14:paraId="17BD88DE" w14:textId="77777777">
        <w:trPr>
          <w:trHeight w:hRule="exact" w:val="56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66AC2859" w14:textId="77777777" w:rsidR="002C6CA4" w:rsidRPr="006E0784" w:rsidRDefault="0093459C">
            <w:pPr>
              <w:spacing w:line="220" w:lineRule="exact"/>
              <w:ind w:left="40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Techni</w:t>
            </w:r>
            <w:r w:rsidRPr="006E0784">
              <w:rPr>
                <w:rFonts w:asciiTheme="majorHAnsi" w:eastAsia="Calibri" w:hAnsiTheme="majorHAnsi" w:cs="Calibri"/>
                <w:spacing w:val="-2"/>
                <w:position w:val="1"/>
                <w:sz w:val="16"/>
                <w:szCs w:val="16"/>
              </w:rPr>
              <w:t>c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al</w:t>
            </w:r>
            <w:r w:rsidRPr="006E0784">
              <w:rPr>
                <w:rFonts w:asciiTheme="majorHAnsi" w:eastAsia="Calibri" w:hAnsiTheme="majorHAnsi" w:cs="Calibri"/>
                <w:spacing w:val="4"/>
                <w:position w:val="1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Writing</w:t>
            </w:r>
          </w:p>
          <w:p w14:paraId="7594BFA9" w14:textId="77777777" w:rsidR="002C6CA4" w:rsidRPr="006E0784" w:rsidRDefault="0093459C">
            <w:pPr>
              <w:spacing w:line="240" w:lineRule="exact"/>
              <w:ind w:left="40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Mech.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D</w:t>
            </w:r>
            <w:r w:rsidRPr="006E0784">
              <w:rPr>
                <w:rFonts w:asciiTheme="majorHAnsi" w:eastAsia="Calibri" w:hAnsiTheme="majorHAnsi" w:cs="Calibri"/>
                <w:spacing w:val="-3"/>
                <w:sz w:val="16"/>
                <w:szCs w:val="16"/>
              </w:rPr>
              <w:t>e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sign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and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Machine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Eleme</w:t>
            </w:r>
            <w:r w:rsidRPr="006E0784">
              <w:rPr>
                <w:rFonts w:asciiTheme="majorHAnsi" w:eastAsia="Calibri" w:hAnsiTheme="majorHAnsi" w:cs="Calibri"/>
                <w:spacing w:val="-2"/>
                <w:sz w:val="16"/>
                <w:szCs w:val="16"/>
              </w:rPr>
              <w:t>nt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s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689B4B9" w14:textId="77777777" w:rsidR="002C6CA4" w:rsidRPr="006E0784" w:rsidRDefault="0093459C">
            <w:pPr>
              <w:spacing w:line="220" w:lineRule="exact"/>
              <w:ind w:left="163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Modelin</w:t>
            </w:r>
            <w:r w:rsidRPr="006E0784">
              <w:rPr>
                <w:rFonts w:asciiTheme="majorHAnsi" w:eastAsia="Calibri" w:hAnsiTheme="majorHAnsi" w:cs="Calibri"/>
                <w:spacing w:val="2"/>
                <w:position w:val="1"/>
                <w:sz w:val="16"/>
                <w:szCs w:val="16"/>
              </w:rPr>
              <w:t>g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,</w:t>
            </w:r>
            <w:r w:rsidRPr="006E0784">
              <w:rPr>
                <w:rFonts w:asciiTheme="majorHAnsi" w:eastAsia="Calibri" w:hAnsiTheme="majorHAnsi" w:cs="Calibri"/>
                <w:spacing w:val="5"/>
                <w:position w:val="1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Simul</w:t>
            </w:r>
            <w:r w:rsidRPr="006E0784">
              <w:rPr>
                <w:rFonts w:asciiTheme="majorHAnsi" w:eastAsia="Calibri" w:hAnsiTheme="majorHAnsi" w:cs="Calibri"/>
                <w:spacing w:val="-2"/>
                <w:position w:val="1"/>
                <w:sz w:val="16"/>
                <w:szCs w:val="16"/>
              </w:rPr>
              <w:t>a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tion,</w:t>
            </w:r>
            <w:r w:rsidRPr="006E0784">
              <w:rPr>
                <w:rFonts w:asciiTheme="majorHAnsi" w:eastAsia="Calibri" w:hAnsiTheme="majorHAnsi" w:cs="Calibri"/>
                <w:spacing w:val="4"/>
                <w:position w:val="1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and</w:t>
            </w:r>
            <w:r w:rsidRPr="006E0784">
              <w:rPr>
                <w:rFonts w:asciiTheme="majorHAnsi" w:eastAsia="Calibri" w:hAnsiTheme="majorHAnsi" w:cs="Calibri"/>
                <w:spacing w:val="4"/>
                <w:position w:val="1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Co</w:t>
            </w:r>
            <w:r w:rsidRPr="006E0784">
              <w:rPr>
                <w:rFonts w:asciiTheme="majorHAnsi" w:eastAsia="Calibri" w:hAnsiTheme="majorHAnsi" w:cs="Calibri"/>
                <w:spacing w:val="-2"/>
                <w:position w:val="1"/>
                <w:sz w:val="16"/>
                <w:szCs w:val="16"/>
              </w:rPr>
              <w:t>n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t</w:t>
            </w:r>
            <w:r w:rsidRPr="006E0784">
              <w:rPr>
                <w:rFonts w:asciiTheme="majorHAnsi" w:eastAsia="Calibri" w:hAnsiTheme="majorHAnsi" w:cs="Calibri"/>
                <w:spacing w:val="-3"/>
                <w:position w:val="1"/>
                <w:sz w:val="16"/>
                <w:szCs w:val="16"/>
              </w:rPr>
              <w:t>r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ol</w:t>
            </w:r>
          </w:p>
          <w:p w14:paraId="4BE700A3" w14:textId="77777777" w:rsidR="002C6CA4" w:rsidRPr="006E0784" w:rsidRDefault="0093459C">
            <w:pPr>
              <w:spacing w:line="240" w:lineRule="exact"/>
              <w:ind w:left="163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Engineering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D</w:t>
            </w:r>
            <w:r w:rsidRPr="006E0784">
              <w:rPr>
                <w:rFonts w:asciiTheme="majorHAnsi" w:eastAsia="Calibri" w:hAnsiTheme="majorHAnsi" w:cs="Calibri"/>
                <w:spacing w:val="-3"/>
                <w:sz w:val="16"/>
                <w:szCs w:val="16"/>
              </w:rPr>
              <w:t>e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sign:</w:t>
            </w:r>
            <w:r w:rsidRPr="006E0784">
              <w:rPr>
                <w:rFonts w:asciiTheme="majorHAnsi" w:eastAsia="Calibri" w:hAnsiTheme="majorHAnsi" w:cs="Calibri"/>
                <w:spacing w:val="4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CAD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8104879" w14:textId="77777777" w:rsidR="002C6CA4" w:rsidRPr="006E0784" w:rsidRDefault="0093459C">
            <w:pPr>
              <w:spacing w:line="220" w:lineRule="exact"/>
              <w:ind w:left="402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Ae</w:t>
            </w:r>
            <w:r w:rsidRPr="006E0784">
              <w:rPr>
                <w:rFonts w:asciiTheme="majorHAnsi" w:eastAsia="Calibri" w:hAnsiTheme="majorHAnsi" w:cs="Calibri"/>
                <w:spacing w:val="-3"/>
                <w:position w:val="1"/>
                <w:sz w:val="16"/>
                <w:szCs w:val="16"/>
              </w:rPr>
              <w:t>r</w:t>
            </w:r>
            <w:r w:rsidRPr="006E0784">
              <w:rPr>
                <w:rFonts w:asciiTheme="majorHAnsi" w:eastAsia="Calibri" w:hAnsiTheme="majorHAnsi" w:cs="Calibri"/>
                <w:position w:val="1"/>
                <w:sz w:val="16"/>
                <w:szCs w:val="16"/>
              </w:rPr>
              <w:t>odynamics</w:t>
            </w:r>
          </w:p>
          <w:p w14:paraId="23B9534D" w14:textId="77777777" w:rsidR="002C6CA4" w:rsidRPr="006E0784" w:rsidRDefault="0093459C">
            <w:pPr>
              <w:spacing w:line="240" w:lineRule="exact"/>
              <w:ind w:left="403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F</w:t>
            </w:r>
            <w:r w:rsidRPr="006E0784">
              <w:rPr>
                <w:rFonts w:asciiTheme="majorHAnsi" w:eastAsia="Calibri" w:hAnsiTheme="majorHAnsi" w:cs="Calibri"/>
                <w:spacing w:val="-4"/>
                <w:sz w:val="16"/>
                <w:szCs w:val="16"/>
              </w:rPr>
              <w:t>r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actu</w:t>
            </w:r>
            <w:r w:rsidRPr="006E0784">
              <w:rPr>
                <w:rFonts w:asciiTheme="majorHAnsi" w:eastAsia="Calibri" w:hAnsiTheme="majorHAnsi" w:cs="Calibri"/>
                <w:spacing w:val="-3"/>
                <w:sz w:val="16"/>
                <w:szCs w:val="16"/>
              </w:rPr>
              <w:t>r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e</w:t>
            </w:r>
            <w:r w:rsidRPr="006E0784">
              <w:rPr>
                <w:rFonts w:asciiTheme="majorHAnsi" w:eastAsia="Calibri" w:hAnsiTheme="majorHAnsi" w:cs="Calibri"/>
                <w:spacing w:val="5"/>
                <w:sz w:val="16"/>
                <w:szCs w:val="16"/>
              </w:rPr>
              <w:t xml:space="preserve"> </w:t>
            </w:r>
            <w:r w:rsidRPr="006E0784">
              <w:rPr>
                <w:rFonts w:asciiTheme="majorHAnsi" w:eastAsia="Calibri" w:hAnsiTheme="majorHAnsi" w:cs="Calibri"/>
                <w:sz w:val="16"/>
                <w:szCs w:val="16"/>
              </w:rPr>
              <w:t>Mechanics</w:t>
            </w:r>
          </w:p>
        </w:tc>
      </w:tr>
    </w:tbl>
    <w:p w14:paraId="5D386298" w14:textId="77777777" w:rsidR="002C6CA4" w:rsidRPr="006E0784" w:rsidRDefault="002C6CA4">
      <w:pPr>
        <w:spacing w:line="120" w:lineRule="exact"/>
        <w:rPr>
          <w:rFonts w:asciiTheme="majorHAnsi" w:hAnsiTheme="majorHAnsi"/>
          <w:sz w:val="8"/>
          <w:szCs w:val="8"/>
        </w:rPr>
      </w:pPr>
    </w:p>
    <w:p w14:paraId="572B5907" w14:textId="77777777" w:rsidR="002C6CA4" w:rsidRPr="006E0784" w:rsidRDefault="0093459C">
      <w:pPr>
        <w:spacing w:before="16"/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045BED9F">
          <v:group id="_x0000_s1040" style="position:absolute;left:0;text-align:left;margin-left:27.65pt;margin-top:10.95pt;width:75.55pt;height:.9pt;z-index:-251649024;mso-position-horizontal-relative:page" coordorigin="553,219" coordsize="1511,18">
            <v:shape id="_x0000_s1042" style="position:absolute;left:562;top:228;width:197;height:0" coordorigin="562,228" coordsize="197,0" path="m562,228r197,e" filled="f" strokecolor="#221f1f" strokeweight=".32033mm">
              <v:path arrowok="t"/>
            </v:shape>
            <v:shape id="_x0000_s1041" style="position:absolute;left:756;top:228;width:1299;height:0" coordorigin="756,228" coordsize="1299,0" path="m756,228r1299,e" filled="f" strokecolor="#221f1f" strokeweight=".32033mm">
              <v:path arrowok="t"/>
            </v:shape>
            <w10:wrap anchorx="page"/>
          </v:group>
        </w:pic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CHNICAL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SKILLS</w:t>
      </w:r>
    </w:p>
    <w:p w14:paraId="35034C64" w14:textId="77777777" w:rsidR="002C6CA4" w:rsidRPr="006E0784" w:rsidRDefault="002C6CA4">
      <w:pPr>
        <w:spacing w:before="6" w:line="100" w:lineRule="exact"/>
        <w:rPr>
          <w:rFonts w:asciiTheme="majorHAnsi" w:hAnsiTheme="majorHAnsi"/>
          <w:sz w:val="7"/>
          <w:szCs w:val="7"/>
        </w:rPr>
      </w:pPr>
    </w:p>
    <w:p w14:paraId="5A9672EA" w14:textId="77777777" w:rsidR="002C6CA4" w:rsidRPr="006E0784" w:rsidRDefault="0093459C">
      <w:pPr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 xml:space="preserve">Software:             </w:t>
      </w:r>
      <w:r w:rsidRPr="006E0784">
        <w:rPr>
          <w:rFonts w:asciiTheme="majorHAnsi" w:eastAsia="Calibri" w:hAnsiTheme="majorHAnsi" w:cs="Calibri"/>
          <w:i/>
          <w:spacing w:val="23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oCA</w:t>
      </w:r>
      <w:r w:rsidRPr="006E0784">
        <w:rPr>
          <w:rFonts w:asciiTheme="majorHAnsi" w:eastAsia="Calibri" w:hAnsiTheme="majorHAnsi" w:cs="Calibri"/>
          <w:spacing w:val="-5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SolidEdge,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16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z w:val="16"/>
          <w:szCs w:val="16"/>
        </w:rPr>
        <w:t>TLA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B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fice,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Windo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w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</w:p>
    <w:p w14:paraId="58C36C00" w14:textId="77777777" w:rsidR="002C6CA4" w:rsidRPr="006E0784" w:rsidRDefault="0093459C">
      <w:pPr>
        <w:spacing w:line="240" w:lineRule="exact"/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>Equipme</w:t>
      </w:r>
      <w:r w:rsidRPr="006E0784">
        <w:rPr>
          <w:rFonts w:asciiTheme="majorHAnsi" w:eastAsia="Calibri" w:hAnsiTheme="majorHAnsi" w:cs="Calibri"/>
          <w:i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 xml:space="preserve">t:          </w:t>
      </w:r>
      <w:r w:rsidRPr="006E0784">
        <w:rPr>
          <w:rFonts w:asciiTheme="majorHAnsi" w:eastAsia="Calibri" w:hAnsiTheme="majorHAnsi" w:cs="Calibri"/>
          <w:i/>
          <w:spacing w:val="16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CNC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otary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turning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L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z w:val="16"/>
          <w:szCs w:val="16"/>
        </w:rPr>
        <w:t>the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ll,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tance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Welding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Machin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Coo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din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at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ea</w:t>
      </w:r>
      <w:r w:rsidRPr="006E0784">
        <w:rPr>
          <w:rFonts w:asciiTheme="majorHAnsi" w:eastAsia="Calibri" w:hAnsiTheme="majorHAnsi" w:cs="Calibri"/>
          <w:sz w:val="16"/>
          <w:szCs w:val="16"/>
        </w:rPr>
        <w:t>su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eme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Machin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s,</w:t>
      </w:r>
    </w:p>
    <w:p w14:paraId="5C13128A" w14:textId="77777777" w:rsidR="002C6CA4" w:rsidRPr="006E0784" w:rsidRDefault="0093459C">
      <w:pPr>
        <w:spacing w:line="240" w:lineRule="exact"/>
        <w:ind w:left="1507" w:right="5643"/>
        <w:jc w:val="center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sz w:val="16"/>
          <w:szCs w:val="16"/>
        </w:rPr>
        <w:t>H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ea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ea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ens,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7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b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at</w:t>
      </w:r>
      <w:r w:rsidRPr="006E0784">
        <w:rPr>
          <w:rFonts w:asciiTheme="majorHAnsi" w:eastAsia="Calibri" w:hAnsiTheme="majorHAnsi" w:cs="Calibri"/>
          <w:sz w:val="16"/>
          <w:szCs w:val="16"/>
        </w:rPr>
        <w:t>ory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Bowls,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8"/>
          <w:sz w:val="16"/>
          <w:szCs w:val="16"/>
        </w:rPr>
        <w:t>X</w:t>
      </w:r>
      <w:r w:rsidRPr="006E0784">
        <w:rPr>
          <w:rFonts w:asciiTheme="majorHAnsi" w:eastAsia="Calibri" w:hAnsiTheme="majorHAnsi" w:cs="Calibri"/>
          <w:sz w:val="16"/>
          <w:szCs w:val="16"/>
        </w:rPr>
        <w:t>-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ra</w:t>
      </w:r>
      <w:r w:rsidRPr="006E0784">
        <w:rPr>
          <w:rFonts w:asciiTheme="majorHAnsi" w:eastAsia="Calibri" w:hAnsiTheme="majorHAnsi" w:cs="Calibri"/>
          <w:sz w:val="16"/>
          <w:szCs w:val="16"/>
        </w:rPr>
        <w:t>y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Machin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</w:p>
    <w:p w14:paraId="62BB3077" w14:textId="77777777" w:rsidR="002C6CA4" w:rsidRPr="006E0784" w:rsidRDefault="0093459C">
      <w:pPr>
        <w:spacing w:line="240" w:lineRule="exact"/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>Manu</w:t>
      </w:r>
      <w:r w:rsidRPr="006E0784">
        <w:rPr>
          <w:rFonts w:asciiTheme="majorHAnsi" w:eastAsia="Calibri" w:hAnsiTheme="majorHAnsi" w:cs="Calibri"/>
          <w:i/>
          <w:spacing w:val="-3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 xml:space="preserve">acturing:  </w:t>
      </w:r>
      <w:r w:rsidRPr="006E0784">
        <w:rPr>
          <w:rFonts w:asciiTheme="majorHAnsi" w:eastAsia="Calibri" w:hAnsiTheme="majorHAnsi" w:cs="Calibri"/>
          <w:i/>
          <w:spacing w:val="37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Hot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&amp;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Cold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Die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as</w:t>
      </w:r>
      <w:r w:rsidRPr="006E0784">
        <w:rPr>
          <w:rFonts w:asciiTheme="majorHAnsi" w:eastAsia="Calibri" w:hAnsiTheme="majorHAnsi" w:cs="Calibri"/>
          <w:sz w:val="16"/>
          <w:szCs w:val="16"/>
        </w:rPr>
        <w:t>tin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g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L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ak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tin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g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z w:val="16"/>
          <w:szCs w:val="16"/>
        </w:rPr>
        <w:t>h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Dispensin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g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Machinin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g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Assembl</w:t>
      </w:r>
      <w:r w:rsidRPr="006E0784">
        <w:rPr>
          <w:rFonts w:asciiTheme="majorHAnsi" w:eastAsia="Calibri" w:hAnsiTheme="majorHAnsi" w:cs="Calibri"/>
          <w:spacing w:val="-14"/>
          <w:sz w:val="16"/>
          <w:szCs w:val="16"/>
        </w:rPr>
        <w:t>y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Inspection</w:t>
      </w:r>
    </w:p>
    <w:p w14:paraId="423F3A7E" w14:textId="77777777" w:rsidR="002C6CA4" w:rsidRPr="006E0784" w:rsidRDefault="0093459C">
      <w:pPr>
        <w:spacing w:line="240" w:lineRule="exact"/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i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 xml:space="preserve">thods:             </w:t>
      </w:r>
      <w:r w:rsidRPr="006E0784">
        <w:rPr>
          <w:rFonts w:asciiTheme="majorHAnsi" w:eastAsia="Calibri" w:hAnsiTheme="majorHAnsi" w:cs="Calibri"/>
          <w:i/>
          <w:spacing w:val="3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L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an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Manu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acturin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g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QS9000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Quality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yst</w:t>
      </w:r>
      <w:r w:rsidRPr="006E0784">
        <w:rPr>
          <w:rFonts w:asciiTheme="majorHAnsi" w:eastAsia="Calibri" w:hAnsiTheme="majorHAnsi" w:cs="Calibri"/>
          <w:sz w:val="16"/>
          <w:szCs w:val="16"/>
        </w:rPr>
        <w:t>ems,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AS400,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oduct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Launch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</w:p>
    <w:p w14:paraId="0EB3D7E2" w14:textId="77777777" w:rsidR="002C6CA4" w:rsidRPr="006E0784" w:rsidRDefault="002C6CA4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246D9FFE" w14:textId="77777777" w:rsidR="002C6CA4" w:rsidRPr="006E0784" w:rsidRDefault="0093459C">
      <w:pPr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b/>
          <w:sz w:val="16"/>
          <w:szCs w:val="16"/>
          <w:u w:val="single" w:color="221F1F"/>
        </w:rPr>
        <w:t>ENGINEERING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  <w:u w:val="single" w:color="221F1F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  <w:u w:val="single" w:color="221F1F"/>
        </w:rPr>
        <w:t>EXPERIENCE</w:t>
      </w:r>
    </w:p>
    <w:p w14:paraId="1C9F912B" w14:textId="77777777" w:rsidR="002C6CA4" w:rsidRPr="006E0784" w:rsidRDefault="002C6CA4">
      <w:pPr>
        <w:spacing w:before="6" w:line="100" w:lineRule="exact"/>
        <w:rPr>
          <w:rFonts w:asciiTheme="majorHAnsi" w:hAnsiTheme="majorHAnsi"/>
          <w:sz w:val="7"/>
          <w:szCs w:val="7"/>
        </w:rPr>
      </w:pPr>
    </w:p>
    <w:p w14:paraId="3090D372" w14:textId="77777777" w:rsidR="002C6CA4" w:rsidRPr="006E0784" w:rsidRDefault="0093459C">
      <w:pPr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b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ar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an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Lig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h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b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al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b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oduc</w:t>
      </w:r>
      <w:r w:rsidRPr="006E0784">
        <w:rPr>
          <w:rFonts w:asciiTheme="majorHAnsi" w:eastAsia="Calibri" w:hAnsiTheme="majorHAnsi" w:cs="Calibri"/>
          <w:b/>
          <w:spacing w:val="-1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Pr="006E0784">
        <w:rPr>
          <w:rFonts w:asciiTheme="majorHAnsi" w:eastAsia="Calibri" w:hAnsiTheme="majorHAnsi" w:cs="Calibri"/>
          <w:b/>
          <w:spacing w:val="33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arta, </w:t>
      </w:r>
      <w:r w:rsidRPr="006E0784">
        <w:rPr>
          <w:rFonts w:asciiTheme="majorHAnsi" w:eastAsia="Calibri" w:hAnsiTheme="majorHAnsi" w:cs="Calibri"/>
          <w:spacing w:val="23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IL </w:t>
      </w:r>
      <w:r w:rsidRPr="006E0784">
        <w:rPr>
          <w:rFonts w:asciiTheme="majorHAnsi" w:eastAsia="Calibri" w:hAnsiTheme="majorHAnsi" w:cs="Calibri"/>
          <w:spacing w:val="23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&amp; </w:t>
      </w:r>
      <w:r w:rsidRPr="006E0784">
        <w:rPr>
          <w:rFonts w:asciiTheme="majorHAnsi" w:eastAsia="Calibri" w:hAnsiTheme="majorHAnsi" w:cs="Calibri"/>
          <w:spacing w:val="23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xi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, </w:t>
      </w:r>
      <w:r w:rsidRPr="006E0784">
        <w:rPr>
          <w:rFonts w:asciiTheme="majorHAnsi" w:eastAsia="Calibri" w:hAnsiTheme="majorHAnsi" w:cs="Calibri"/>
          <w:spacing w:val="23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MO</w:t>
      </w:r>
    </w:p>
    <w:p w14:paraId="3F0C986D" w14:textId="77777777" w:rsidR="002C6CA4" w:rsidRPr="006E0784" w:rsidRDefault="0093459C">
      <w:pPr>
        <w:spacing w:line="240" w:lineRule="exact"/>
        <w:ind w:left="46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>Die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Se</w:t>
      </w:r>
      <w:r w:rsidRPr="006E0784">
        <w:rPr>
          <w:rFonts w:asciiTheme="majorHAnsi" w:eastAsia="Calibri" w:hAnsiTheme="majorHAnsi" w:cs="Calibri"/>
          <w:i/>
          <w:spacing w:val="2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vi</w:t>
      </w:r>
      <w:r w:rsidRPr="006E0784">
        <w:rPr>
          <w:rFonts w:asciiTheme="majorHAnsi" w:eastAsia="Calibri" w:hAnsiTheme="majorHAnsi" w:cs="Calibri"/>
          <w:i/>
          <w:spacing w:val="-1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i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Technician/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Mai</w:t>
      </w:r>
      <w:r w:rsidRPr="006E0784">
        <w:rPr>
          <w:rFonts w:asciiTheme="majorHAnsi" w:eastAsia="Calibri" w:hAnsiTheme="majorHAnsi" w:cs="Calibri"/>
          <w:i/>
          <w:spacing w:val="-2"/>
          <w:sz w:val="16"/>
          <w:szCs w:val="16"/>
        </w:rPr>
        <w:t>nt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enan</w:t>
      </w:r>
      <w:r w:rsidRPr="006E0784">
        <w:rPr>
          <w:rFonts w:asciiTheme="majorHAnsi" w:eastAsia="Calibri" w:hAnsiTheme="majorHAnsi" w:cs="Calibri"/>
          <w:i/>
          <w:spacing w:val="-1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Support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Technician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 xml:space="preserve">                                                                                                 </w:t>
      </w:r>
      <w:r w:rsidRPr="006E0784">
        <w:rPr>
          <w:rFonts w:asciiTheme="majorHAnsi" w:eastAsia="Calibri" w:hAnsiTheme="majorHAnsi" w:cs="Calibri"/>
          <w:i/>
          <w:spacing w:val="2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z w:val="16"/>
          <w:szCs w:val="16"/>
        </w:rPr>
        <w:t>y</w:t>
      </w:r>
      <w:r w:rsidRPr="006E0784">
        <w:rPr>
          <w:rFonts w:asciiTheme="majorHAnsi" w:eastAsia="Calibri" w:hAnsiTheme="majorHAnsi" w:cs="Calibri"/>
          <w:spacing w:val="2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–</w:t>
      </w:r>
      <w:r w:rsidRPr="006E0784">
        <w:rPr>
          <w:rFonts w:asciiTheme="majorHAnsi" w:eastAsia="Calibri" w:hAnsiTheme="majorHAnsi" w:cs="Calibri"/>
          <w:spacing w:val="2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Augu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2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2010</w:t>
      </w:r>
    </w:p>
    <w:p w14:paraId="61406988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z w:val="16"/>
          <w:szCs w:val="16"/>
        </w:rPr>
        <w:t>olish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de-bur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z w:val="16"/>
          <w:szCs w:val="16"/>
        </w:rPr>
        <w:t>d,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cl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an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die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inser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</w:p>
    <w:p w14:paraId="7F1D81BC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orm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mechani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al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z w:val="16"/>
          <w:szCs w:val="16"/>
        </w:rPr>
        <w:t>ai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oduction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ooling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Aluminum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Magn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sium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Die-C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as</w:t>
      </w:r>
      <w:r w:rsidRPr="006E0784">
        <w:rPr>
          <w:rFonts w:asciiTheme="majorHAnsi" w:eastAsia="Calibri" w:hAnsiTheme="majorHAnsi" w:cs="Calibri"/>
          <w:sz w:val="16"/>
          <w:szCs w:val="16"/>
        </w:rPr>
        <w:t>ting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</w:p>
    <w:p w14:paraId="2A0708C0" w14:textId="77777777" w:rsidR="002C6CA4" w:rsidRPr="006E0784" w:rsidRDefault="0093459C">
      <w:pPr>
        <w:spacing w:line="240" w:lineRule="exact"/>
        <w:ind w:left="787" w:right="6985"/>
        <w:jc w:val="center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z w:val="16"/>
          <w:szCs w:val="16"/>
        </w:rPr>
        <w:t>duce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dow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sz w:val="16"/>
          <w:szCs w:val="16"/>
        </w:rPr>
        <w:t>time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of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oduction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ope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z w:val="16"/>
          <w:szCs w:val="16"/>
        </w:rPr>
        <w:t>tions</w:t>
      </w:r>
    </w:p>
    <w:p w14:paraId="6AE7868A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Remo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pins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tuck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cas</w:t>
      </w:r>
      <w:r w:rsidRPr="006E0784">
        <w:rPr>
          <w:rFonts w:asciiTheme="majorHAnsi" w:eastAsia="Calibri" w:hAnsiTheme="majorHAnsi" w:cs="Calibri"/>
          <w:sz w:val="16"/>
          <w:szCs w:val="16"/>
        </w:rPr>
        <w:t>tings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om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die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inser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</w:p>
    <w:p w14:paraId="4F213F56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Wor</w:t>
      </w:r>
      <w:r w:rsidRPr="006E0784">
        <w:rPr>
          <w:rFonts w:asciiTheme="majorHAnsi" w:eastAsia="Calibri" w:hAnsiTheme="majorHAnsi" w:cs="Calibri"/>
          <w:spacing w:val="-6"/>
          <w:sz w:val="16"/>
          <w:szCs w:val="16"/>
        </w:rPr>
        <w:t>k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z w:val="16"/>
          <w:szCs w:val="16"/>
        </w:rPr>
        <w:t>ai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CNC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machin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6"/>
          <w:sz w:val="16"/>
          <w:szCs w:val="16"/>
        </w:rPr>
        <w:t>k</w:t>
      </w:r>
      <w:r w:rsidRPr="006E0784">
        <w:rPr>
          <w:rFonts w:asciiTheme="majorHAnsi" w:eastAsia="Calibri" w:hAnsiTheme="majorHAnsi" w:cs="Calibri"/>
          <w:sz w:val="16"/>
          <w:szCs w:val="16"/>
        </w:rPr>
        <w:t>eep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oduction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running</w:t>
      </w:r>
    </w:p>
    <w:p w14:paraId="4987B2F6" w14:textId="77777777" w:rsidR="002C6CA4" w:rsidRPr="006E0784" w:rsidRDefault="002C6CA4">
      <w:pPr>
        <w:spacing w:before="6" w:line="100" w:lineRule="exact"/>
        <w:rPr>
          <w:rFonts w:asciiTheme="majorHAnsi" w:hAnsiTheme="majorHAnsi"/>
          <w:sz w:val="7"/>
          <w:szCs w:val="7"/>
        </w:rPr>
      </w:pPr>
    </w:p>
    <w:p w14:paraId="75E976B5" w14:textId="77777777" w:rsidR="002C6CA4" w:rsidRPr="006E0784" w:rsidRDefault="0093459C">
      <w:pPr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b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ar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an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Lig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h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b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al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b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oduc</w:t>
      </w:r>
      <w:r w:rsidRPr="006E0784">
        <w:rPr>
          <w:rFonts w:asciiTheme="majorHAnsi" w:eastAsia="Calibri" w:hAnsiTheme="majorHAnsi" w:cs="Calibri"/>
          <w:b/>
          <w:spacing w:val="-1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Pr="006E0784">
        <w:rPr>
          <w:rFonts w:asciiTheme="majorHAnsi" w:eastAsia="Calibri" w:hAnsiTheme="majorHAnsi" w:cs="Calibri"/>
          <w:b/>
          <w:spacing w:val="3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>arta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,  </w:t>
      </w:r>
      <w:r w:rsidRPr="006E0784">
        <w:rPr>
          <w:rFonts w:asciiTheme="majorHAnsi" w:eastAsia="Calibri" w:hAnsiTheme="majorHAnsi" w:cs="Calibri"/>
          <w:spacing w:val="11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>IL</w:t>
      </w:r>
    </w:p>
    <w:p w14:paraId="187BFAD0" w14:textId="77777777" w:rsidR="002C6CA4" w:rsidRPr="006E0784" w:rsidRDefault="0093459C">
      <w:pPr>
        <w:spacing w:line="240" w:lineRule="exact"/>
        <w:ind w:left="46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>Pro</w:t>
      </w:r>
      <w:r w:rsidRPr="006E0784">
        <w:rPr>
          <w:rFonts w:asciiTheme="majorHAnsi" w:eastAsia="Calibri" w:hAnsiTheme="majorHAnsi" w:cs="Calibri"/>
          <w:i/>
          <w:spacing w:val="-1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i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ss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Co</w:t>
      </w:r>
      <w:r w:rsidRPr="006E0784">
        <w:rPr>
          <w:rFonts w:asciiTheme="majorHAnsi" w:eastAsia="Calibri" w:hAnsiTheme="majorHAnsi" w:cs="Calibri"/>
          <w:i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trol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Technician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6E0784">
        <w:rPr>
          <w:rFonts w:asciiTheme="majorHAnsi" w:eastAsia="Calibri" w:hAnsiTheme="majorHAnsi" w:cs="Calibri"/>
          <w:i/>
          <w:spacing w:val="11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y 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– 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Augu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t 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2009</w:t>
      </w:r>
    </w:p>
    <w:p w14:paraId="6751B72E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tablish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z w:val="16"/>
          <w:szCs w:val="16"/>
        </w:rPr>
        <w:t>ti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al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oc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am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or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die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cas</w:t>
      </w:r>
      <w:r w:rsidRPr="006E0784">
        <w:rPr>
          <w:rFonts w:asciiTheme="majorHAnsi" w:eastAsia="Calibri" w:hAnsiTheme="majorHAnsi" w:cs="Calibri"/>
          <w:sz w:val="16"/>
          <w:szCs w:val="16"/>
        </w:rPr>
        <w:t>ting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machin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</w:p>
    <w:p w14:paraId="44ED53B3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tal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fluid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flow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h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ea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an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-5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er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anal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y</w:t>
      </w:r>
      <w:r w:rsidRPr="006E0784">
        <w:rPr>
          <w:rFonts w:asciiTheme="majorHAnsi" w:eastAsia="Calibri" w:hAnsiTheme="majorHAnsi" w:cs="Calibri"/>
          <w:sz w:val="16"/>
          <w:szCs w:val="16"/>
        </w:rPr>
        <w:t>sis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or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mold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sign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imp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cas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ab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lity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z w:val="16"/>
          <w:szCs w:val="16"/>
        </w:rPr>
        <w:t>art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ofitab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lity</w:t>
      </w:r>
    </w:p>
    <w:p w14:paraId="5FB0DAC2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alu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po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osit</w:t>
      </w:r>
      <w:r w:rsidRPr="006E0784">
        <w:rPr>
          <w:rFonts w:asciiTheme="majorHAnsi" w:eastAsia="Calibri" w:hAnsiTheme="majorHAnsi" w:cs="Calibri"/>
          <w:spacing w:val="-14"/>
          <w:sz w:val="16"/>
          <w:szCs w:val="16"/>
        </w:rPr>
        <w:t>y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non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-</w:t>
      </w:r>
      <w:r w:rsidRPr="006E0784">
        <w:rPr>
          <w:rFonts w:asciiTheme="majorHAnsi" w:eastAsia="Calibri" w:hAnsiTheme="majorHAnsi" w:cs="Calibri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ll,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ack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issu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ovid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impleme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ou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nt</w:t>
      </w:r>
      <w:r w:rsidRPr="006E0784">
        <w:rPr>
          <w:rFonts w:asciiTheme="majorHAnsi" w:eastAsia="Calibri" w:hAnsiTheme="majorHAnsi" w:cs="Calibri"/>
          <w:sz w:val="16"/>
          <w:szCs w:val="16"/>
        </w:rPr>
        <w:t>er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ea</w:t>
      </w:r>
      <w:r w:rsidRPr="006E0784">
        <w:rPr>
          <w:rFonts w:asciiTheme="majorHAnsi" w:eastAsia="Calibri" w:hAnsiTheme="majorHAnsi" w:cs="Calibri"/>
          <w:sz w:val="16"/>
          <w:szCs w:val="16"/>
        </w:rPr>
        <w:t>su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z w:val="16"/>
          <w:szCs w:val="16"/>
        </w:rPr>
        <w:t>sol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</w:p>
    <w:p w14:paraId="1EC5316D" w14:textId="77777777" w:rsidR="002C6CA4" w:rsidRPr="006E0784" w:rsidRDefault="0093459C">
      <w:pPr>
        <w:spacing w:line="240" w:lineRule="exact"/>
        <w:ind w:left="82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oblems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or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oduction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elopme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</w:p>
    <w:p w14:paraId="0E05DA1F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orm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DOE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find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inner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actions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of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oc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am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imp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running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onditions</w:t>
      </w:r>
    </w:p>
    <w:p w14:paraId="118DA198" w14:textId="77777777" w:rsidR="002C6CA4" w:rsidRPr="006E0784" w:rsidRDefault="002C6CA4">
      <w:pPr>
        <w:spacing w:before="6" w:line="100" w:lineRule="exact"/>
        <w:rPr>
          <w:rFonts w:asciiTheme="majorHAnsi" w:hAnsiTheme="majorHAnsi"/>
          <w:sz w:val="7"/>
          <w:szCs w:val="7"/>
        </w:rPr>
      </w:pPr>
    </w:p>
    <w:p w14:paraId="017CFEE4" w14:textId="77777777" w:rsidR="002C6CA4" w:rsidRPr="006E0784" w:rsidRDefault="0093459C">
      <w:pPr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b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ar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an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Lig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h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b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b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al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b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oduc</w:t>
      </w:r>
      <w:r w:rsidRPr="006E0784">
        <w:rPr>
          <w:rFonts w:asciiTheme="majorHAnsi" w:eastAsia="Calibri" w:hAnsiTheme="majorHAnsi" w:cs="Calibri"/>
          <w:b/>
          <w:spacing w:val="-1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</w:t>
      </w:r>
      <w:r w:rsidRPr="006E0784">
        <w:rPr>
          <w:rFonts w:asciiTheme="majorHAnsi" w:eastAsia="Calibri" w:hAnsiTheme="majorHAnsi" w:cs="Calibri"/>
          <w:b/>
          <w:spacing w:val="21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xi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MO</w:t>
      </w:r>
    </w:p>
    <w:p w14:paraId="334B2CEC" w14:textId="77777777" w:rsidR="002C6CA4" w:rsidRPr="006E0784" w:rsidRDefault="0093459C">
      <w:pPr>
        <w:spacing w:line="240" w:lineRule="exact"/>
        <w:ind w:left="46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>Production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Opera</w:t>
      </w:r>
      <w:r w:rsidRPr="006E0784">
        <w:rPr>
          <w:rFonts w:asciiTheme="majorHAnsi" w:eastAsia="Calibri" w:hAnsiTheme="majorHAnsi" w:cs="Calibri"/>
          <w:i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or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Pr="006E0784">
        <w:rPr>
          <w:rFonts w:asciiTheme="majorHAnsi" w:eastAsia="Calibri" w:hAnsiTheme="majorHAnsi" w:cs="Calibri"/>
          <w:i/>
          <w:spacing w:val="12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z w:val="16"/>
          <w:szCs w:val="16"/>
        </w:rPr>
        <w:t>y</w:t>
      </w:r>
      <w:r w:rsidRPr="006E0784">
        <w:rPr>
          <w:rFonts w:asciiTheme="majorHAnsi" w:eastAsia="Calibri" w:hAnsiTheme="majorHAnsi" w:cs="Calibri"/>
          <w:spacing w:val="17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–</w:t>
      </w:r>
      <w:r w:rsidRPr="006E0784">
        <w:rPr>
          <w:rFonts w:asciiTheme="majorHAnsi" w:eastAsia="Calibri" w:hAnsiTheme="majorHAnsi" w:cs="Calibri"/>
          <w:spacing w:val="17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Augu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17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2008</w:t>
      </w:r>
    </w:p>
    <w:p w14:paraId="66072722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Ope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die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cas</w:t>
      </w:r>
      <w:r w:rsidRPr="006E0784">
        <w:rPr>
          <w:rFonts w:asciiTheme="majorHAnsi" w:eastAsia="Calibri" w:hAnsiTheme="majorHAnsi" w:cs="Calibri"/>
          <w:sz w:val="16"/>
          <w:szCs w:val="16"/>
        </w:rPr>
        <w:t>t,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h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ea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ea</w:t>
      </w:r>
      <w:r w:rsidRPr="006E0784">
        <w:rPr>
          <w:rFonts w:asciiTheme="majorHAnsi" w:eastAsia="Calibri" w:hAnsiTheme="majorHAnsi" w:cs="Calibri"/>
          <w:sz w:val="16"/>
          <w:szCs w:val="16"/>
        </w:rPr>
        <w:t>tme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sz w:val="16"/>
          <w:szCs w:val="16"/>
        </w:rPr>
        <w:t>t,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machinin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g</w:t>
      </w:r>
      <w:r w:rsidRPr="006E0784">
        <w:rPr>
          <w:rFonts w:asciiTheme="majorHAnsi" w:eastAsia="Calibri" w:hAnsiTheme="majorHAnsi" w:cs="Calibri"/>
          <w:sz w:val="16"/>
          <w:szCs w:val="16"/>
        </w:rPr>
        <w:t>,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finishing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machinery</w:t>
      </w:r>
    </w:p>
    <w:p w14:paraId="3B75410B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Ensu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oduc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w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manu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actu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st</w:t>
      </w:r>
      <w:r w:rsidRPr="006E0784">
        <w:rPr>
          <w:rFonts w:asciiTheme="majorHAnsi" w:eastAsia="Calibri" w:hAnsiTheme="majorHAnsi" w:cs="Calibri"/>
          <w:sz w:val="16"/>
          <w:szCs w:val="16"/>
        </w:rPr>
        <w:t>omer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demands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nt</w:t>
      </w:r>
      <w:r w:rsidRPr="006E0784">
        <w:rPr>
          <w:rFonts w:asciiTheme="majorHAnsi" w:eastAsia="Calibri" w:hAnsiTheme="majorHAnsi" w:cs="Calibri"/>
          <w:sz w:val="16"/>
          <w:szCs w:val="16"/>
        </w:rPr>
        <w:t>ernal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trics</w:t>
      </w:r>
    </w:p>
    <w:p w14:paraId="1C4D248E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og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amm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ope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obotic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machinery</w:t>
      </w:r>
    </w:p>
    <w:p w14:paraId="56802218" w14:textId="77777777" w:rsidR="002C6CA4" w:rsidRPr="006E0784" w:rsidRDefault="002C6CA4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0CA8C9A4" w14:textId="77777777" w:rsidR="002C6CA4" w:rsidRPr="006E0784" w:rsidRDefault="0093459C">
      <w:pPr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b/>
          <w:sz w:val="16"/>
          <w:szCs w:val="16"/>
          <w:u w:val="single" w:color="221F1F"/>
        </w:rPr>
        <w:t>DESIGN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  <w:u w:val="single" w:color="221F1F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  <w:u w:val="single" w:color="221F1F"/>
        </w:rPr>
        <w:t>EXPERIENCE</w:t>
      </w:r>
    </w:p>
    <w:p w14:paraId="424C40AA" w14:textId="77777777" w:rsidR="002C6CA4" w:rsidRPr="006E0784" w:rsidRDefault="002C6CA4">
      <w:pPr>
        <w:spacing w:before="6" w:line="100" w:lineRule="exact"/>
        <w:rPr>
          <w:rFonts w:asciiTheme="majorHAnsi" w:hAnsiTheme="majorHAnsi"/>
          <w:sz w:val="7"/>
          <w:szCs w:val="7"/>
        </w:rPr>
      </w:pPr>
    </w:p>
    <w:p w14:paraId="02599A6B" w14:textId="77777777" w:rsidR="002C6CA4" w:rsidRPr="006E0784" w:rsidRDefault="0093459C">
      <w:pPr>
        <w:ind w:left="46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>Optimi</w:t>
      </w:r>
      <w:r w:rsidRPr="006E0784">
        <w:rPr>
          <w:rFonts w:asciiTheme="majorHAnsi" w:eastAsia="Calibri" w:hAnsiTheme="majorHAnsi" w:cs="Calibri"/>
          <w:i/>
          <w:spacing w:val="-4"/>
          <w:sz w:val="16"/>
          <w:szCs w:val="16"/>
        </w:rPr>
        <w:t>z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ation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of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machine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layout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on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pla</w:t>
      </w:r>
      <w:r w:rsidRPr="006E0784">
        <w:rPr>
          <w:rFonts w:asciiTheme="majorHAnsi" w:eastAsia="Calibri" w:hAnsiTheme="majorHAnsi" w:cs="Calibri"/>
          <w:i/>
          <w:spacing w:val="-2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floor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in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manu</w:t>
      </w:r>
      <w:r w:rsidRPr="006E0784">
        <w:rPr>
          <w:rFonts w:asciiTheme="majorHAnsi" w:eastAsia="Calibri" w:hAnsiTheme="majorHAnsi" w:cs="Calibri"/>
          <w:i/>
          <w:spacing w:val="-3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acturing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pacing w:val="-2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ac</w:t>
      </w:r>
      <w:r w:rsidRPr="006E0784">
        <w:rPr>
          <w:rFonts w:asciiTheme="majorHAnsi" w:eastAsia="Calibri" w:hAnsiTheme="majorHAnsi" w:cs="Calibri"/>
          <w:i/>
          <w:spacing w:val="1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lity</w:t>
      </w:r>
    </w:p>
    <w:p w14:paraId="4285BA7C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Co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v</w:t>
      </w:r>
      <w:r w:rsidRPr="006E0784">
        <w:rPr>
          <w:rFonts w:asciiTheme="majorHAnsi" w:eastAsia="Calibri" w:hAnsiTheme="majorHAnsi" w:cs="Calibri"/>
          <w:sz w:val="16"/>
          <w:szCs w:val="16"/>
        </w:rPr>
        <w:t>er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manu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acturing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ac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lity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GT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cell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ope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z w:val="16"/>
          <w:szCs w:val="16"/>
        </w:rPr>
        <w:t>tion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using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gen</w:t>
      </w:r>
      <w:r w:rsidRPr="006E0784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tic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algorithms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in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16"/>
          <w:sz w:val="16"/>
          <w:szCs w:val="16"/>
        </w:rPr>
        <w:t>A</w:t>
      </w:r>
      <w:r w:rsidRPr="006E0784">
        <w:rPr>
          <w:rFonts w:asciiTheme="majorHAnsi" w:eastAsia="Calibri" w:hAnsiTheme="majorHAnsi" w:cs="Calibri"/>
          <w:sz w:val="16"/>
          <w:szCs w:val="16"/>
        </w:rPr>
        <w:t>TLAB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oCAD</w:t>
      </w:r>
    </w:p>
    <w:p w14:paraId="1F50090F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Succ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fully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dec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ea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the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at</w:t>
      </w:r>
      <w:r w:rsidRPr="006E0784">
        <w:rPr>
          <w:rFonts w:asciiTheme="majorHAnsi" w:eastAsia="Calibri" w:hAnsiTheme="majorHAnsi" w:cs="Calibri"/>
          <w:sz w:val="16"/>
          <w:szCs w:val="16"/>
        </w:rPr>
        <w:t>erial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han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z w:val="16"/>
          <w:szCs w:val="16"/>
        </w:rPr>
        <w:t>ling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time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of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oduction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by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20%</w:t>
      </w:r>
    </w:p>
    <w:p w14:paraId="5C783F0B" w14:textId="77777777" w:rsidR="002C6CA4" w:rsidRPr="006E0784" w:rsidRDefault="002C6CA4">
      <w:pPr>
        <w:spacing w:before="6" w:line="100" w:lineRule="exact"/>
        <w:rPr>
          <w:rFonts w:asciiTheme="majorHAnsi" w:hAnsiTheme="majorHAnsi"/>
          <w:sz w:val="7"/>
          <w:szCs w:val="7"/>
        </w:rPr>
      </w:pPr>
    </w:p>
    <w:p w14:paraId="0C17647D" w14:textId="77777777" w:rsidR="002C6CA4" w:rsidRPr="006E0784" w:rsidRDefault="0093459C">
      <w:pPr>
        <w:ind w:left="46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>Pr</w:t>
      </w:r>
      <w:r w:rsidRPr="006E0784">
        <w:rPr>
          <w:rFonts w:asciiTheme="majorHAnsi" w:eastAsia="Calibri" w:hAnsiTheme="majorHAnsi" w:cs="Calibri"/>
          <w:i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scription</w:t>
      </w:r>
      <w:r w:rsidRPr="006E0784">
        <w:rPr>
          <w:rFonts w:asciiTheme="majorHAnsi" w:eastAsia="Calibri" w:hAnsiTheme="majorHAnsi" w:cs="Calibri"/>
          <w:i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bo</w:t>
      </w:r>
      <w:r w:rsidRPr="006E0784">
        <w:rPr>
          <w:rFonts w:asciiTheme="majorHAnsi" w:eastAsia="Calibri" w:hAnsiTheme="majorHAnsi" w:cs="Calibri"/>
          <w:i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tle</w:t>
      </w:r>
      <w:r w:rsidRPr="006E0784">
        <w:rPr>
          <w:rFonts w:asciiTheme="majorHAnsi" w:eastAsia="Calibri" w:hAnsiTheme="majorHAnsi" w:cs="Calibr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de-labeler</w:t>
      </w:r>
    </w:p>
    <w:p w14:paraId="7876BA91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L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te</w:t>
      </w:r>
      <w:r w:rsidRPr="006E0784">
        <w:rPr>
          <w:rFonts w:asciiTheme="majorHAnsi" w:eastAsia="Calibri" w:hAnsiTheme="majorHAnsi" w:cs="Calibri"/>
          <w:sz w:val="16"/>
          <w:szCs w:val="16"/>
        </w:rPr>
        <w:t>am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of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th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ee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tude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nt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sign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</w:t>
      </w:r>
      <w:r w:rsidRPr="006E0784">
        <w:rPr>
          <w:rFonts w:asciiTheme="majorHAnsi" w:eastAsia="Calibri" w:hAnsiTheme="majorHAnsi" w:cs="Calibri"/>
          <w:sz w:val="16"/>
          <w:szCs w:val="16"/>
        </w:rPr>
        <w:t>on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truct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z w:val="16"/>
          <w:szCs w:val="16"/>
        </w:rPr>
        <w:t>scription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bo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tle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de-labeling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device</w:t>
      </w:r>
    </w:p>
    <w:p w14:paraId="7DE03E7D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Bu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lt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otype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or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manu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actu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ab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lity</w:t>
      </w:r>
    </w:p>
    <w:p w14:paraId="1ECA3E51" w14:textId="77777777" w:rsidR="002C6CA4" w:rsidRPr="006E0784" w:rsidRDefault="0093459C">
      <w:pPr>
        <w:spacing w:line="240" w:lineRule="exact"/>
        <w:ind w:left="616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Microsoft Sans Serif" w:hAnsiTheme="majorHAnsi" w:cs="Microsoft Sans Serif"/>
          <w:w w:val="149"/>
          <w:sz w:val="10"/>
          <w:szCs w:val="10"/>
        </w:rPr>
        <w:t>z</w:t>
      </w:r>
      <w:r w:rsidRPr="006E0784">
        <w:rPr>
          <w:rFonts w:asciiTheme="majorHAnsi" w:eastAsia="Microsoft Sans Serif" w:hAnsiTheme="majorHAnsi" w:cs="Microsoft Sans Serif"/>
          <w:spacing w:val="55"/>
          <w:w w:val="149"/>
          <w:sz w:val="10"/>
          <w:szCs w:val="10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Demon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at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z w:val="16"/>
          <w:szCs w:val="16"/>
        </w:rPr>
        <w:t>se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nt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device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5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ellow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z w:val="16"/>
          <w:szCs w:val="16"/>
        </w:rPr>
        <w:t>tude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nt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and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ac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lity</w:t>
      </w:r>
    </w:p>
    <w:p w14:paraId="4FC57B79" w14:textId="77777777" w:rsidR="002C6CA4" w:rsidRPr="006E0784" w:rsidRDefault="002C6CA4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661EA6D3" w14:textId="77777777" w:rsidR="002C6CA4" w:rsidRPr="006E0784" w:rsidRDefault="0093459C">
      <w:pPr>
        <w:ind w:left="102"/>
        <w:rPr>
          <w:rFonts w:asciiTheme="majorHAnsi" w:eastAsia="Calibri" w:hAnsiTheme="majorHAnsi" w:cs="Calibri"/>
          <w:sz w:val="16"/>
          <w:szCs w:val="16"/>
        </w:rPr>
      </w:pPr>
      <w:r w:rsidRPr="006E0784">
        <w:rPr>
          <w:rFonts w:asciiTheme="majorHAnsi" w:eastAsia="Calibri" w:hAnsiTheme="majorHAnsi" w:cs="Calibri"/>
          <w:b/>
          <w:sz w:val="16"/>
          <w:szCs w:val="16"/>
          <w:u w:val="single" w:color="221F1F"/>
        </w:rPr>
        <w:t>ADDITIONAL</w:t>
      </w:r>
      <w:r w:rsidRPr="006E0784">
        <w:rPr>
          <w:rFonts w:asciiTheme="majorHAnsi" w:eastAsia="Calibri" w:hAnsiTheme="majorHAnsi" w:cs="Calibri"/>
          <w:b/>
          <w:spacing w:val="5"/>
          <w:sz w:val="16"/>
          <w:szCs w:val="16"/>
          <w:u w:val="single" w:color="221F1F"/>
        </w:rPr>
        <w:t xml:space="preserve"> </w:t>
      </w:r>
      <w:r w:rsidRPr="006E0784">
        <w:rPr>
          <w:rFonts w:asciiTheme="majorHAnsi" w:eastAsia="Calibri" w:hAnsiTheme="majorHAnsi" w:cs="Calibri"/>
          <w:b/>
          <w:sz w:val="16"/>
          <w:szCs w:val="16"/>
          <w:u w:val="single" w:color="221F1F"/>
        </w:rPr>
        <w:t>EXPERIENCE</w:t>
      </w:r>
    </w:p>
    <w:p w14:paraId="40F2CCA3" w14:textId="77777777" w:rsidR="002C6CA4" w:rsidRPr="006E0784" w:rsidRDefault="002C6CA4">
      <w:pPr>
        <w:spacing w:before="6" w:line="100" w:lineRule="exact"/>
        <w:rPr>
          <w:rFonts w:asciiTheme="majorHAnsi" w:hAnsiTheme="majorHAnsi"/>
          <w:sz w:val="7"/>
          <w:szCs w:val="7"/>
        </w:rPr>
      </w:pPr>
    </w:p>
    <w:p w14:paraId="3DA156D7" w14:textId="77777777" w:rsidR="002C6CA4" w:rsidRPr="006E0784" w:rsidRDefault="0093459C">
      <w:pPr>
        <w:ind w:left="462"/>
        <w:rPr>
          <w:rFonts w:asciiTheme="majorHAnsi" w:eastAsia="Calibri" w:hAnsiTheme="majorHAnsi" w:cs="Calibri"/>
          <w:sz w:val="16"/>
          <w:szCs w:val="16"/>
        </w:rPr>
        <w:sectPr w:rsidR="002C6CA4" w:rsidRPr="006E0784">
          <w:type w:val="continuous"/>
          <w:pgSz w:w="12240" w:h="15840"/>
          <w:pgMar w:top="680" w:right="420" w:bottom="0" w:left="460" w:header="720" w:footer="720" w:gutter="0"/>
          <w:cols w:space="720"/>
        </w:sectPr>
      </w:pPr>
      <w:r w:rsidRPr="006E0784">
        <w:rPr>
          <w:rFonts w:asciiTheme="majorHAnsi" w:eastAsia="Calibri" w:hAnsiTheme="majorHAnsi" w:cs="Calibri"/>
          <w:i/>
          <w:sz w:val="16"/>
          <w:szCs w:val="16"/>
        </w:rPr>
        <w:t>Nan</w:t>
      </w:r>
      <w:r w:rsidRPr="006E0784">
        <w:rPr>
          <w:rFonts w:asciiTheme="majorHAnsi" w:eastAsia="Calibri" w:hAnsiTheme="majorHAnsi" w:cs="Calibri"/>
          <w:i/>
          <w:spacing w:val="-4"/>
          <w:sz w:val="16"/>
          <w:szCs w:val="16"/>
        </w:rPr>
        <w:t>n</w:t>
      </w:r>
      <w:r w:rsidRPr="006E0784">
        <w:rPr>
          <w:rFonts w:asciiTheme="majorHAnsi" w:eastAsia="Calibri" w:hAnsiTheme="majorHAnsi" w:cs="Calibri"/>
          <w:i/>
          <w:sz w:val="16"/>
          <w:szCs w:val="16"/>
        </w:rPr>
        <w:t>y</w:t>
      </w:r>
      <w:r w:rsidRPr="006E0784">
        <w:rPr>
          <w:rFonts w:asciiTheme="majorHAnsi" w:eastAsia="Calibri" w:hAnsiTheme="majorHAnsi" w:cs="Calibr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-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25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hou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s/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w</w:t>
      </w:r>
      <w:r w:rsidRPr="006E0784">
        <w:rPr>
          <w:rFonts w:asciiTheme="majorHAnsi" w:eastAsia="Calibri" w:hAnsiTheme="majorHAnsi" w:cs="Calibri"/>
          <w:sz w:val="16"/>
          <w:szCs w:val="16"/>
        </w:rPr>
        <w:t>eek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or</w:t>
      </w:r>
      <w:r w:rsidRPr="006E0784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t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w</w:t>
      </w:r>
      <w:r w:rsidRPr="006E0784">
        <w:rPr>
          <w:rFonts w:asciiTheme="majorHAnsi" w:eastAsia="Calibri" w:hAnsiTheme="majorHAnsi" w:cs="Calibri"/>
          <w:sz w:val="16"/>
          <w:szCs w:val="16"/>
        </w:rPr>
        <w:t>o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f</w:t>
      </w:r>
      <w:r w:rsidRPr="006E0784">
        <w:rPr>
          <w:rFonts w:asciiTheme="majorHAnsi" w:eastAsia="Calibri" w:hAnsiTheme="majorHAnsi" w:cs="Calibri"/>
          <w:sz w:val="16"/>
          <w:szCs w:val="16"/>
        </w:rPr>
        <w:t>am</w:t>
      </w:r>
      <w:r w:rsidRPr="006E0784">
        <w:rPr>
          <w:rFonts w:asciiTheme="majorHAnsi" w:eastAsia="Calibri" w:hAnsiTheme="majorHAnsi" w:cs="Calibri"/>
          <w:spacing w:val="3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li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wh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6E0784">
        <w:rPr>
          <w:rFonts w:asciiTheme="majorHAnsi" w:eastAsia="Calibri" w:hAnsiTheme="majorHAnsi" w:cs="Calibri"/>
          <w:sz w:val="16"/>
          <w:szCs w:val="16"/>
        </w:rPr>
        <w:t>le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>pu</w:t>
      </w:r>
      <w:r w:rsidRPr="006E0784">
        <w:rPr>
          <w:rFonts w:asciiTheme="majorHAnsi" w:eastAsia="Calibri" w:hAnsiTheme="majorHAnsi" w:cs="Calibri"/>
          <w:spacing w:val="-4"/>
          <w:sz w:val="16"/>
          <w:szCs w:val="16"/>
        </w:rPr>
        <w:t>r</w:t>
      </w:r>
      <w:r w:rsidRPr="006E0784">
        <w:rPr>
          <w:rFonts w:asciiTheme="majorHAnsi" w:eastAsia="Calibri" w:hAnsiTheme="majorHAnsi" w:cs="Calibri"/>
          <w:sz w:val="16"/>
          <w:szCs w:val="16"/>
        </w:rPr>
        <w:t>suing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-3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z w:val="16"/>
          <w:szCs w:val="16"/>
        </w:rPr>
        <w:t>du</w:t>
      </w:r>
      <w:r w:rsidRPr="006E0784">
        <w:rPr>
          <w:rFonts w:asciiTheme="majorHAnsi" w:eastAsia="Calibri" w:hAnsiTheme="majorHAnsi" w:cs="Calibri"/>
          <w:spacing w:val="-2"/>
          <w:sz w:val="16"/>
          <w:szCs w:val="16"/>
        </w:rPr>
        <w:t>ca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tion                                                                                         </w:t>
      </w:r>
      <w:r w:rsidRPr="006E0784">
        <w:rPr>
          <w:rFonts w:asciiTheme="majorHAnsi" w:eastAsia="Calibri" w:hAnsiTheme="majorHAnsi" w:cs="Calibri"/>
          <w:spacing w:val="11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200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5 </w:t>
      </w:r>
      <w:r w:rsidRPr="006E0784">
        <w:rPr>
          <w:rFonts w:asciiTheme="majorHAnsi" w:eastAsia="Calibri" w:hAnsiTheme="majorHAnsi" w:cs="Calibri"/>
          <w:spacing w:val="2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z w:val="16"/>
          <w:szCs w:val="16"/>
        </w:rPr>
        <w:t xml:space="preserve">- </w:t>
      </w:r>
      <w:r w:rsidRPr="006E0784">
        <w:rPr>
          <w:rFonts w:asciiTheme="majorHAnsi" w:eastAsia="Calibri" w:hAnsiTheme="majorHAnsi" w:cs="Calibri"/>
          <w:spacing w:val="25"/>
          <w:sz w:val="16"/>
          <w:szCs w:val="16"/>
        </w:rPr>
        <w:t xml:space="preserve"> 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p</w:t>
      </w:r>
      <w:r w:rsidRPr="006E0784">
        <w:rPr>
          <w:rFonts w:asciiTheme="majorHAnsi" w:eastAsia="Calibri" w:hAnsiTheme="majorHAnsi" w:cs="Calibri"/>
          <w:sz w:val="16"/>
          <w:szCs w:val="16"/>
        </w:rPr>
        <w:t>re</w:t>
      </w:r>
      <w:r w:rsidRPr="006E0784">
        <w:rPr>
          <w:rFonts w:asciiTheme="majorHAnsi" w:eastAsia="Calibri" w:hAnsiTheme="majorHAnsi" w:cs="Calibri"/>
          <w:spacing w:val="2"/>
          <w:sz w:val="16"/>
          <w:szCs w:val="16"/>
        </w:rPr>
        <w:t>s</w:t>
      </w:r>
      <w:r w:rsidRPr="006E0784">
        <w:rPr>
          <w:rFonts w:asciiTheme="majorHAnsi" w:eastAsia="Calibri" w:hAnsiTheme="majorHAnsi" w:cs="Calibri"/>
          <w:spacing w:val="4"/>
          <w:sz w:val="16"/>
          <w:szCs w:val="16"/>
        </w:rPr>
        <w:t>e</w:t>
      </w:r>
      <w:r w:rsidRPr="006E0784">
        <w:rPr>
          <w:rFonts w:asciiTheme="majorHAnsi" w:eastAsia="Calibri" w:hAnsiTheme="majorHAnsi" w:cs="Calibri"/>
          <w:spacing w:val="1"/>
          <w:sz w:val="16"/>
          <w:szCs w:val="16"/>
        </w:rPr>
        <w:t>nt</w:t>
      </w:r>
    </w:p>
    <w:p w14:paraId="718D56D6" w14:textId="77777777" w:rsidR="002C6CA4" w:rsidRPr="006E0784" w:rsidRDefault="0093459C">
      <w:pPr>
        <w:spacing w:before="74" w:line="240" w:lineRule="exact"/>
        <w:ind w:left="2248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lastRenderedPageBreak/>
        <w:t>Sample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8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-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b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e-Medical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style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(senior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seeking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admittance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medical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school)</w:t>
      </w:r>
    </w:p>
    <w:p w14:paraId="56493CB0" w14:textId="77777777" w:rsidR="002C6CA4" w:rsidRPr="006E0784" w:rsidRDefault="002C6CA4">
      <w:pPr>
        <w:spacing w:before="7" w:line="160" w:lineRule="exact"/>
        <w:rPr>
          <w:rFonts w:asciiTheme="majorHAnsi" w:hAnsiTheme="majorHAnsi"/>
          <w:sz w:val="12"/>
          <w:szCs w:val="12"/>
        </w:rPr>
      </w:pPr>
    </w:p>
    <w:p w14:paraId="52AA09F9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04D6DB9" w14:textId="77777777" w:rsidR="002C6CA4" w:rsidRPr="006E0784" w:rsidRDefault="0093459C">
      <w:pPr>
        <w:spacing w:before="24" w:line="300" w:lineRule="exact"/>
        <w:ind w:left="4885" w:right="4885"/>
        <w:jc w:val="center"/>
        <w:rPr>
          <w:rFonts w:asciiTheme="majorHAnsi" w:hAnsiTheme="majorHAnsi"/>
          <w:sz w:val="22"/>
          <w:szCs w:val="22"/>
        </w:rPr>
      </w:pPr>
      <w:r w:rsidRPr="006E0784">
        <w:rPr>
          <w:rFonts w:asciiTheme="majorHAnsi" w:hAnsiTheme="majorHAnsi"/>
          <w:b/>
          <w:position w:val="-1"/>
          <w:sz w:val="22"/>
          <w:szCs w:val="22"/>
        </w:rPr>
        <w:t>Dinesh</w:t>
      </w:r>
      <w:r w:rsidRPr="006E0784">
        <w:rPr>
          <w:rFonts w:asciiTheme="majorHAnsi" w:hAnsiTheme="majorHAnsi"/>
          <w:b/>
          <w:spacing w:val="7"/>
          <w:position w:val="-1"/>
          <w:sz w:val="22"/>
          <w:szCs w:val="22"/>
        </w:rPr>
        <w:t xml:space="preserve"> </w:t>
      </w:r>
      <w:r w:rsidRPr="006E0784">
        <w:rPr>
          <w:rFonts w:asciiTheme="majorHAnsi" w:hAnsiTheme="majorHAnsi"/>
          <w:b/>
          <w:position w:val="-1"/>
          <w:sz w:val="22"/>
          <w:szCs w:val="22"/>
        </w:rPr>
        <w:t>Patel</w:t>
      </w:r>
    </w:p>
    <w:p w14:paraId="15772B00" w14:textId="77777777" w:rsidR="002C6CA4" w:rsidRPr="006E0784" w:rsidRDefault="002C6CA4">
      <w:pPr>
        <w:spacing w:before="5" w:line="240" w:lineRule="exact"/>
        <w:rPr>
          <w:rFonts w:asciiTheme="majorHAnsi" w:hAnsiTheme="majorHAnsi"/>
        </w:rPr>
        <w:sectPr w:rsidR="002C6CA4" w:rsidRPr="006E0784">
          <w:pgSz w:w="12240" w:h="15840"/>
          <w:pgMar w:top="440" w:right="440" w:bottom="0" w:left="440" w:header="0" w:footer="0" w:gutter="0"/>
          <w:cols w:space="720"/>
        </w:sectPr>
      </w:pPr>
    </w:p>
    <w:p w14:paraId="17B95BD8" w14:textId="77777777" w:rsidR="002C6CA4" w:rsidRPr="006E0784" w:rsidRDefault="0093459C">
      <w:pPr>
        <w:spacing w:before="34"/>
        <w:ind w:left="12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55B7AE53">
          <v:group id="_x0000_s1038" style="position:absolute;left:0;text-align:left;margin-left:28.5pt;margin-top:1pt;width:555pt;height:0;z-index:-251641856;mso-position-horizontal-relative:page" coordorigin="570,20" coordsize="11100,0">
            <v:shape id="_x0000_s1039" style="position:absolute;left:570;top:20;width:11100;height:0" coordorigin="570,20" coordsize="11100,0" path="m570,20r11100,e" filled="f" strokecolor="#221f1f" strokeweight=".4pt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sz w:val="16"/>
          <w:szCs w:val="16"/>
        </w:rPr>
        <w:t>School:</w:t>
      </w:r>
    </w:p>
    <w:p w14:paraId="3D0533D4" w14:textId="77777777" w:rsidR="002C6CA4" w:rsidRPr="006E0784" w:rsidRDefault="0093459C">
      <w:pPr>
        <w:spacing w:before="10" w:line="250" w:lineRule="auto"/>
        <w:ind w:left="120" w:right="1416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5555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7"/>
          <w:sz w:val="16"/>
          <w:szCs w:val="16"/>
        </w:rPr>
        <w:t>T</w:t>
      </w:r>
      <w:r w:rsidRPr="006E0784">
        <w:rPr>
          <w:rFonts w:asciiTheme="majorHAnsi" w:hAnsiTheme="majorHAnsi"/>
          <w:sz w:val="16"/>
          <w:szCs w:val="16"/>
        </w:rPr>
        <w:t>ulane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5"/>
          <w:sz w:val="16"/>
          <w:szCs w:val="16"/>
        </w:rPr>
        <w:t>A</w:t>
      </w:r>
      <w:r w:rsidRPr="006E0784">
        <w:rPr>
          <w:rFonts w:asciiTheme="majorHAnsi" w:hAnsiTheme="majorHAnsi"/>
          <w:sz w:val="16"/>
          <w:szCs w:val="16"/>
        </w:rPr>
        <w:t>venue,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Apartment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G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MO </w:t>
      </w:r>
      <w:r w:rsidRPr="006E0784">
        <w:rPr>
          <w:rFonts w:asciiTheme="majorHAnsi" w:hAnsiTheme="majorHAnsi"/>
          <w:spacing w:val="10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63130</w:t>
      </w:r>
    </w:p>
    <w:p w14:paraId="0BA21500" w14:textId="77777777" w:rsidR="002C6CA4" w:rsidRPr="006E0784" w:rsidRDefault="0093459C">
      <w:pPr>
        <w:ind w:left="12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(813)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555-5555,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hyperlink r:id="rId15">
        <w:r w:rsidRPr="006E0784">
          <w:rPr>
            <w:rFonts w:asciiTheme="majorHAnsi" w:hAnsiTheme="majorHAnsi"/>
            <w:sz w:val="16"/>
            <w:szCs w:val="16"/>
          </w:rPr>
          <w:t>dpatel@wustl.edu</w:t>
        </w:r>
      </w:hyperlink>
    </w:p>
    <w:p w14:paraId="640C5154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4798E36C" w14:textId="77777777" w:rsidR="002C6CA4" w:rsidRPr="006E0784" w:rsidRDefault="0093459C">
      <w:pPr>
        <w:ind w:left="12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02A77D86">
          <v:group id="_x0000_s1035" style="position:absolute;left:0;text-align:left;margin-left:27.5pt;margin-top:9.95pt;width:64.1pt;height:.95pt;z-index:-251646976;mso-position-horizontal-relative:page" coordorigin="550,199" coordsize="1282,19">
            <v:shape id="_x0000_s1037" style="position:absolute;left:560;top:208;width:711;height:0" coordorigin="560,208" coordsize="711,0" path="m560,208r711,e" filled="f" strokecolor="#221f1f" strokeweight=".33583mm">
              <v:path arrowok="t"/>
            </v:shape>
            <v:shape id="_x0000_s1036" style="position:absolute;left:1256;top:208;width:566;height:0" coordorigin="1256,208" coordsize="566,0" path="m1256,208r567,e" filled="f" strokecolor="#221f1f" strokeweight=".33583mm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b/>
          <w:sz w:val="16"/>
          <w:szCs w:val="16"/>
        </w:rPr>
        <w:t>EDUC</w:t>
      </w:r>
      <w:r w:rsidRPr="006E0784">
        <w:rPr>
          <w:rFonts w:asciiTheme="majorHAnsi" w:hAnsiTheme="majorHAnsi"/>
          <w:b/>
          <w:spacing w:val="-15"/>
          <w:sz w:val="16"/>
          <w:szCs w:val="16"/>
        </w:rPr>
        <w:t>A</w:t>
      </w:r>
      <w:r w:rsidRPr="006E0784">
        <w:rPr>
          <w:rFonts w:asciiTheme="majorHAnsi" w:hAnsiTheme="majorHAnsi"/>
          <w:b/>
          <w:sz w:val="16"/>
          <w:szCs w:val="16"/>
        </w:rPr>
        <w:t>TION</w:t>
      </w:r>
    </w:p>
    <w:p w14:paraId="4F599341" w14:textId="77777777" w:rsidR="002C6CA4" w:rsidRPr="006E0784" w:rsidRDefault="0093459C">
      <w:pPr>
        <w:spacing w:before="10" w:line="250" w:lineRule="auto"/>
        <w:ind w:left="120" w:right="-34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pacing w:val="-11"/>
          <w:sz w:val="16"/>
          <w:szCs w:val="16"/>
        </w:rPr>
        <w:t>W</w:t>
      </w:r>
      <w:r w:rsidRPr="006E0784">
        <w:rPr>
          <w:rFonts w:asciiTheme="majorHAnsi" w:hAnsiTheme="majorHAnsi"/>
          <w:b/>
          <w:sz w:val="16"/>
          <w:szCs w:val="16"/>
        </w:rPr>
        <w:t>ashington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University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in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pacing w:val="-10"/>
          <w:sz w:val="16"/>
          <w:szCs w:val="16"/>
        </w:rPr>
        <w:t>S</w:t>
      </w:r>
      <w:r w:rsidRPr="006E0784">
        <w:rPr>
          <w:rFonts w:asciiTheme="majorHAnsi" w:hAnsiTheme="majorHAnsi"/>
          <w:b/>
          <w:sz w:val="16"/>
          <w:szCs w:val="16"/>
        </w:rPr>
        <w:t>t.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Louis,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 Bachelor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Arts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Candidate,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</w:t>
      </w:r>
      <w:r w:rsidRPr="006E0784">
        <w:rPr>
          <w:rFonts w:asciiTheme="majorHAnsi" w:hAnsiTheme="majorHAnsi"/>
          <w:spacing w:val="-7"/>
          <w:sz w:val="16"/>
          <w:szCs w:val="16"/>
        </w:rPr>
        <w:t>1</w:t>
      </w:r>
      <w:r w:rsidRPr="006E0784">
        <w:rPr>
          <w:rFonts w:asciiTheme="majorHAnsi" w:hAnsiTheme="majorHAnsi"/>
          <w:sz w:val="16"/>
          <w:szCs w:val="16"/>
        </w:rPr>
        <w:t>1</w:t>
      </w:r>
    </w:p>
    <w:p w14:paraId="3A730978" w14:textId="77777777" w:rsidR="002C6CA4" w:rsidRPr="006E0784" w:rsidRDefault="0093459C">
      <w:pPr>
        <w:spacing w:line="220" w:lineRule="exact"/>
        <w:ind w:left="12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position w:val="-1"/>
          <w:sz w:val="16"/>
          <w:szCs w:val="16"/>
        </w:rPr>
        <w:t>Major:</w:t>
      </w:r>
      <w:r w:rsidRPr="006E0784">
        <w:rPr>
          <w:rFonts w:asciiTheme="majorHAnsi" w:hAnsiTheme="majorHAnsi"/>
          <w:spacing w:val="5"/>
          <w:position w:val="-1"/>
          <w:sz w:val="16"/>
          <w:szCs w:val="16"/>
        </w:rPr>
        <w:t xml:space="preserve"> </w:t>
      </w:r>
      <w:r w:rsidRPr="006E0784">
        <w:rPr>
          <w:rFonts w:asciiTheme="majorHAnsi" w:hAnsiTheme="majorHAnsi"/>
          <w:position w:val="-1"/>
          <w:sz w:val="16"/>
          <w:szCs w:val="16"/>
        </w:rPr>
        <w:t>Biology</w:t>
      </w:r>
    </w:p>
    <w:p w14:paraId="6A3F06CD" w14:textId="77777777" w:rsidR="002C6CA4" w:rsidRPr="006E0784" w:rsidRDefault="0093459C">
      <w:pPr>
        <w:spacing w:before="4" w:line="100" w:lineRule="exact"/>
        <w:rPr>
          <w:rFonts w:asciiTheme="majorHAnsi" w:hAnsiTheme="majorHAnsi"/>
          <w:sz w:val="7"/>
          <w:szCs w:val="7"/>
        </w:rPr>
      </w:pPr>
      <w:r w:rsidRPr="006E0784">
        <w:rPr>
          <w:rFonts w:asciiTheme="majorHAnsi" w:hAnsiTheme="majorHAnsi"/>
          <w:sz w:val="16"/>
          <w:szCs w:val="16"/>
        </w:rPr>
        <w:br w:type="column"/>
      </w:r>
    </w:p>
    <w:p w14:paraId="0EF4C7E2" w14:textId="77777777" w:rsidR="002C6CA4" w:rsidRPr="006E0784" w:rsidRDefault="0093459C">
      <w:pPr>
        <w:ind w:right="107"/>
        <w:jc w:val="right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Home:</w:t>
      </w:r>
    </w:p>
    <w:p w14:paraId="5FA4E1AC" w14:textId="77777777" w:rsidR="002C6CA4" w:rsidRPr="006E0784" w:rsidRDefault="0093459C">
      <w:pPr>
        <w:spacing w:before="10"/>
        <w:ind w:right="107"/>
        <w:jc w:val="right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2389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Lake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Circle</w:t>
      </w:r>
    </w:p>
    <w:p w14:paraId="537262A4" w14:textId="77777777" w:rsidR="002C6CA4" w:rsidRPr="006E0784" w:rsidRDefault="0093459C">
      <w:pPr>
        <w:spacing w:before="10"/>
        <w:ind w:left="-50" w:right="107"/>
        <w:jc w:val="right"/>
        <w:rPr>
          <w:rFonts w:asciiTheme="majorHAnsi" w:hAnsiTheme="majorHAnsi"/>
          <w:sz w:val="16"/>
          <w:szCs w:val="16"/>
        </w:rPr>
        <w:sectPr w:rsidR="002C6CA4" w:rsidRPr="006E0784">
          <w:type w:val="continuous"/>
          <w:pgSz w:w="12240" w:h="15840"/>
          <w:pgMar w:top="680" w:right="440" w:bottom="0" w:left="440" w:header="720" w:footer="720" w:gutter="0"/>
          <w:cols w:num="2" w:space="720" w:equalWidth="0">
            <w:col w:w="4371" w:space="4701"/>
            <w:col w:w="2288"/>
          </w:cols>
        </w:sectPr>
      </w:pPr>
      <w:r w:rsidRPr="006E0784">
        <w:rPr>
          <w:rFonts w:asciiTheme="majorHAnsi" w:hAnsiTheme="majorHAnsi"/>
          <w:sz w:val="16"/>
          <w:szCs w:val="16"/>
        </w:rPr>
        <w:t>Ho</w:t>
      </w:r>
      <w:r w:rsidRPr="006E0784">
        <w:rPr>
          <w:rFonts w:asciiTheme="majorHAnsi" w:hAnsiTheme="majorHAnsi"/>
          <w:spacing w:val="-4"/>
          <w:sz w:val="16"/>
          <w:szCs w:val="16"/>
        </w:rPr>
        <w:t>f</w:t>
      </w:r>
      <w:r w:rsidRPr="006E0784">
        <w:rPr>
          <w:rFonts w:asciiTheme="majorHAnsi" w:hAnsiTheme="majorHAnsi"/>
          <w:sz w:val="16"/>
          <w:szCs w:val="16"/>
        </w:rPr>
        <w:t>fman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Estates,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IL</w:t>
      </w:r>
      <w:r w:rsidRPr="006E0784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60179</w:t>
      </w:r>
    </w:p>
    <w:p w14:paraId="663F21A4" w14:textId="77777777" w:rsidR="002C6CA4" w:rsidRPr="006E0784" w:rsidRDefault="002C6CA4">
      <w:pPr>
        <w:spacing w:before="20" w:line="200" w:lineRule="exact"/>
        <w:rPr>
          <w:rFonts w:asciiTheme="majorHAnsi" w:hAnsiTheme="majorHAnsi"/>
          <w:sz w:val="16"/>
          <w:szCs w:val="16"/>
        </w:rPr>
      </w:pPr>
    </w:p>
    <w:p w14:paraId="1EFA7848" w14:textId="77777777" w:rsidR="002C6CA4" w:rsidRPr="006E0784" w:rsidRDefault="0093459C">
      <w:pPr>
        <w:spacing w:before="34"/>
        <w:ind w:left="120" w:right="7466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6E872936">
          <v:group id="_x0000_s1033" style="position:absolute;left:0;text-align:left;margin-left:94.65pt;margin-top:12.1pt;width:2.5pt;height:0;z-index:-251645952;mso-position-horizontal-relative:page" coordorigin="1893,242" coordsize="50,0">
            <v:shape id="_x0000_s1034" style="position:absolute;left:1893;top:242;width:50;height:0" coordorigin="1893,242" coordsize="50,0" path="m1893,242r50,e" filled="f" strokecolor="#221f1f" strokeweight=".33583mm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sz w:val="16"/>
          <w:szCs w:val="16"/>
        </w:rPr>
        <w:pict w14:anchorId="5244EAEA">
          <v:group id="_x0000_s1031" style="position:absolute;left:0;text-align:left;margin-left:147.15pt;margin-top:12.1pt;width:2.5pt;height:0;z-index:-251644928;mso-position-horizontal-relative:page" coordorigin="2943,242" coordsize="50,0">
            <v:shape id="_x0000_s1032" style="position:absolute;left:2943;top:242;width:50;height:0" coordorigin="2943,242" coordsize="50,0" path="m2943,242r50,e" filled="f" strokecolor="#221f1f" strokeweight=".33583mm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b/>
          <w:sz w:val="16"/>
          <w:szCs w:val="16"/>
          <w:u w:val="single" w:color="221F1F"/>
        </w:rPr>
        <w:t>RESEARCH</w:t>
      </w:r>
      <w:r w:rsidRPr="006E0784">
        <w:rPr>
          <w:rFonts w:asciiTheme="majorHAnsi" w:hAnsiTheme="majorHAnsi"/>
          <w:b/>
          <w:spacing w:val="5"/>
          <w:sz w:val="16"/>
          <w:szCs w:val="16"/>
          <w:u w:val="single" w:color="221F1F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  <w:u w:val="single" w:color="221F1F"/>
        </w:rPr>
        <w:t>&amp;</w:t>
      </w:r>
      <w:r w:rsidRPr="006E0784">
        <w:rPr>
          <w:rFonts w:asciiTheme="majorHAnsi" w:hAnsiTheme="majorHAnsi"/>
          <w:b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  <w:u w:val="single" w:color="221F1F"/>
        </w:rPr>
        <w:t>CLINICAL</w:t>
      </w:r>
      <w:r w:rsidRPr="006E0784">
        <w:rPr>
          <w:rFonts w:asciiTheme="majorHAnsi" w:hAnsiTheme="majorHAnsi"/>
          <w:b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  <w:u w:val="single" w:color="221F1F"/>
        </w:rPr>
        <w:t>EXPERIENCE</w:t>
      </w:r>
    </w:p>
    <w:p w14:paraId="09E5249F" w14:textId="77777777" w:rsidR="002C6CA4" w:rsidRPr="006E0784" w:rsidRDefault="0093459C">
      <w:pPr>
        <w:spacing w:before="10"/>
        <w:ind w:left="120" w:right="85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Harvard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Medical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School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Cell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Biology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Physiology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</w:t>
      </w:r>
      <w:r w:rsidRPr="006E0784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Cambridge, </w:t>
      </w:r>
      <w:r w:rsidRPr="006E0784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</w:t>
      </w:r>
    </w:p>
    <w:p w14:paraId="36BA9FA9" w14:textId="77777777" w:rsidR="002C6CA4" w:rsidRPr="006E0784" w:rsidRDefault="0093459C">
      <w:pPr>
        <w:spacing w:before="10"/>
        <w:ind w:left="120" w:right="90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z w:val="16"/>
          <w:szCs w:val="16"/>
        </w:rPr>
        <w:t>Resea</w:t>
      </w:r>
      <w:r w:rsidRPr="006E0784">
        <w:rPr>
          <w:rFonts w:asciiTheme="majorHAnsi" w:hAnsiTheme="majorHAnsi"/>
          <w:i/>
          <w:spacing w:val="-7"/>
          <w:sz w:val="16"/>
          <w:szCs w:val="16"/>
        </w:rPr>
        <w:t>r</w:t>
      </w:r>
      <w:r w:rsidRPr="006E0784">
        <w:rPr>
          <w:rFonts w:asciiTheme="majorHAnsi" w:hAnsiTheme="majorHAnsi"/>
          <w:i/>
          <w:sz w:val="16"/>
          <w:szCs w:val="16"/>
        </w:rPr>
        <w:t>ch</w:t>
      </w:r>
      <w:r w:rsidRPr="006E0784">
        <w:rPr>
          <w:rFonts w:asciiTheme="majorHAnsi" w:hAnsiTheme="majorHAnsi"/>
          <w:i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Assistant,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Ma</w:t>
      </w:r>
      <w:r w:rsidRPr="006E0784">
        <w:rPr>
          <w:rFonts w:asciiTheme="majorHAnsi" w:hAnsiTheme="majorHAnsi"/>
          <w:i/>
          <w:spacing w:val="-7"/>
          <w:sz w:val="16"/>
          <w:szCs w:val="16"/>
        </w:rPr>
        <w:t>r</w:t>
      </w:r>
      <w:r w:rsidRPr="006E0784">
        <w:rPr>
          <w:rFonts w:asciiTheme="majorHAnsi" w:hAnsiTheme="majorHAnsi"/>
          <w:i/>
          <w:sz w:val="16"/>
          <w:szCs w:val="16"/>
        </w:rPr>
        <w:t>chal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Lab</w:t>
      </w:r>
      <w:r w:rsidRPr="006E0784">
        <w:rPr>
          <w:rFonts w:asciiTheme="majorHAnsi" w:hAnsiTheme="majorHAnsi"/>
          <w:i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33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May 2008 -</w:t>
      </w:r>
      <w:r w:rsidRPr="006E0784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August 2010</w:t>
      </w:r>
    </w:p>
    <w:p w14:paraId="308BDD34" w14:textId="77777777" w:rsidR="002C6CA4" w:rsidRPr="006E0784" w:rsidRDefault="0093459C">
      <w:pPr>
        <w:spacing w:before="10"/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Collected,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pooled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analyzed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data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study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septin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family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proteins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Saccharomyces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cerevisiae.</w:t>
      </w:r>
    </w:p>
    <w:p w14:paraId="00B1E052" w14:textId="77777777" w:rsidR="002C6CA4" w:rsidRPr="006E0784" w:rsidRDefault="0093459C">
      <w:pPr>
        <w:spacing w:before="10" w:line="250" w:lineRule="auto"/>
        <w:ind w:left="410" w:right="1740" w:hanging="11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Performed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Genomic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DNA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Preps,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PCR,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DNA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transformations,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6"/>
          <w:sz w:val="16"/>
          <w:szCs w:val="16"/>
        </w:rPr>
        <w:t>W</w:t>
      </w:r>
      <w:r w:rsidRPr="006E0784">
        <w:rPr>
          <w:rFonts w:asciiTheme="majorHAnsi" w:hAnsiTheme="majorHAnsi"/>
          <w:sz w:val="16"/>
          <w:szCs w:val="16"/>
        </w:rPr>
        <w:t>estern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blotting,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gel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electrophoresis,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spectrometr</w:t>
      </w:r>
      <w:r w:rsidRPr="006E0784">
        <w:rPr>
          <w:rFonts w:asciiTheme="majorHAnsi" w:hAnsiTheme="majorHAnsi"/>
          <w:spacing w:val="-13"/>
          <w:sz w:val="16"/>
          <w:szCs w:val="16"/>
        </w:rPr>
        <w:t>y</w:t>
      </w:r>
      <w:r w:rsidRPr="006E0784">
        <w:rPr>
          <w:rFonts w:asciiTheme="majorHAnsi" w:hAnsiTheme="majorHAnsi"/>
          <w:sz w:val="16"/>
          <w:szCs w:val="16"/>
        </w:rPr>
        <w:t>, fluorescence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microscop</w:t>
      </w:r>
      <w:r w:rsidRPr="006E0784">
        <w:rPr>
          <w:rFonts w:asciiTheme="majorHAnsi" w:hAnsiTheme="majorHAnsi"/>
          <w:spacing w:val="-13"/>
          <w:sz w:val="16"/>
          <w:szCs w:val="16"/>
        </w:rPr>
        <w:t>y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other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experimental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procedures.</w:t>
      </w:r>
    </w:p>
    <w:p w14:paraId="42F767C1" w14:textId="77777777" w:rsidR="002C6CA4" w:rsidRPr="006E0784" w:rsidRDefault="0093459C">
      <w:pPr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Co-authored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journal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article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national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publication.</w:t>
      </w:r>
    </w:p>
    <w:p w14:paraId="28543946" w14:textId="77777777" w:rsidR="002C6CA4" w:rsidRPr="006E0784" w:rsidRDefault="0093459C">
      <w:pPr>
        <w:spacing w:before="10"/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Maintained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detailed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lab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notes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assisted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lab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upkeep.</w:t>
      </w:r>
    </w:p>
    <w:p w14:paraId="4225EF6C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445ED687" w14:textId="77777777" w:rsidR="002C6CA4" w:rsidRPr="006E0784" w:rsidRDefault="0093459C">
      <w:pPr>
        <w:ind w:left="120" w:right="85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University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of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Illinois-Chicago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Medical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Center</w:t>
      </w:r>
      <w:r w:rsidRPr="006E078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Chicago,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IL</w:t>
      </w:r>
    </w:p>
    <w:p w14:paraId="0558E026" w14:textId="77777777" w:rsidR="002C6CA4" w:rsidRPr="006E0784" w:rsidRDefault="0093459C">
      <w:pPr>
        <w:spacing w:before="10"/>
        <w:ind w:left="120" w:right="90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z w:val="16"/>
          <w:szCs w:val="16"/>
        </w:rPr>
        <w:t>Hospital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Lab</w:t>
      </w:r>
      <w:r w:rsidRPr="006E0784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pacing w:val="-18"/>
          <w:sz w:val="16"/>
          <w:szCs w:val="16"/>
        </w:rPr>
        <w:t>T</w:t>
      </w:r>
      <w:r w:rsidRPr="006E0784">
        <w:rPr>
          <w:rFonts w:asciiTheme="majorHAnsi" w:hAnsiTheme="majorHAnsi"/>
          <w:i/>
          <w:sz w:val="16"/>
          <w:szCs w:val="16"/>
        </w:rPr>
        <w:t xml:space="preserve">echnician                                                                                                </w:t>
      </w:r>
      <w:r w:rsidRPr="006E0784">
        <w:rPr>
          <w:rFonts w:asciiTheme="majorHAnsi" w:hAnsiTheme="majorHAnsi"/>
          <w:i/>
          <w:sz w:val="16"/>
          <w:szCs w:val="16"/>
        </w:rPr>
        <w:t xml:space="preserve">                                                      </w:t>
      </w:r>
      <w:r w:rsidRPr="006E0784">
        <w:rPr>
          <w:rFonts w:asciiTheme="majorHAnsi" w:hAnsiTheme="majorHAnsi"/>
          <w:i/>
          <w:spacing w:val="35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June</w:t>
      </w:r>
      <w:r w:rsidRPr="006E0784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-</w:t>
      </w:r>
      <w:r w:rsidRPr="006E0784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August</w:t>
      </w:r>
      <w:r w:rsidRPr="006E0784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2009</w:t>
      </w:r>
    </w:p>
    <w:p w14:paraId="3D9BC2E2" w14:textId="77777777" w:rsidR="002C6CA4" w:rsidRPr="006E0784" w:rsidRDefault="0093459C">
      <w:pPr>
        <w:spacing w:before="10"/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Performed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chemical,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bacteriological,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serological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microscopic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procedures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human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specimens.</w:t>
      </w:r>
    </w:p>
    <w:p w14:paraId="1B9030F8" w14:textId="77777777" w:rsidR="002C6CA4" w:rsidRPr="006E0784" w:rsidRDefault="0093459C">
      <w:pPr>
        <w:spacing w:before="10"/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Interpreted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laboratory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results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shared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findings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physicians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other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clinical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sta</w:t>
      </w:r>
      <w:r w:rsidRPr="006E0784">
        <w:rPr>
          <w:rFonts w:asciiTheme="majorHAnsi" w:hAnsiTheme="majorHAnsi"/>
          <w:spacing w:val="-4"/>
          <w:sz w:val="16"/>
          <w:szCs w:val="16"/>
        </w:rPr>
        <w:t>f</w:t>
      </w:r>
      <w:r w:rsidRPr="006E0784">
        <w:rPr>
          <w:rFonts w:asciiTheme="majorHAnsi" w:hAnsiTheme="majorHAnsi"/>
          <w:sz w:val="16"/>
          <w:szCs w:val="16"/>
        </w:rPr>
        <w:t>f.</w:t>
      </w:r>
    </w:p>
    <w:p w14:paraId="05B35DE8" w14:textId="77777777" w:rsidR="002C6CA4" w:rsidRPr="006E0784" w:rsidRDefault="0093459C">
      <w:pPr>
        <w:spacing w:before="10" w:line="250" w:lineRule="auto"/>
        <w:ind w:left="465" w:right="1447" w:hanging="165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6"/>
          <w:sz w:val="16"/>
          <w:szCs w:val="16"/>
        </w:rPr>
        <w:t>W</w:t>
      </w:r>
      <w:r w:rsidRPr="006E0784">
        <w:rPr>
          <w:rFonts w:asciiTheme="majorHAnsi" w:hAnsiTheme="majorHAnsi"/>
          <w:sz w:val="16"/>
          <w:szCs w:val="16"/>
        </w:rPr>
        <w:t>orked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lab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team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identify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areas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process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improvement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such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identification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patients.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Helped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implement new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priority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identification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system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reduce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time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specimens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sit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queue.</w:t>
      </w:r>
    </w:p>
    <w:p w14:paraId="4D264F84" w14:textId="77777777" w:rsidR="002C6CA4" w:rsidRPr="006E0784" w:rsidRDefault="002C6CA4">
      <w:pPr>
        <w:spacing w:line="240" w:lineRule="exact"/>
        <w:rPr>
          <w:rFonts w:asciiTheme="majorHAnsi" w:hAnsiTheme="majorHAnsi"/>
        </w:rPr>
      </w:pPr>
    </w:p>
    <w:p w14:paraId="51C56AAC" w14:textId="77777777" w:rsidR="002C6CA4" w:rsidRPr="006E0784" w:rsidRDefault="0093459C">
      <w:pPr>
        <w:ind w:left="120" w:right="6364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38F4EBF3">
          <v:group id="_x0000_s1029" style="position:absolute;left:0;text-align:left;margin-left:82.45pt;margin-top:10.4pt;width:2.4pt;height:0;z-index:-251643904;mso-position-horizontal-relative:page" coordorigin="1649,208" coordsize="48,0">
            <v:shape id="_x0000_s1030" style="position:absolute;left:1649;top:208;width:48;height:0" coordorigin="1649,208" coordsize="48,0" path="m1649,208r48,e" filled="f" strokecolor="#221f1f" strokeweight=".33583mm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b/>
          <w:sz w:val="16"/>
          <w:szCs w:val="16"/>
          <w:u w:val="single" w:color="221F1F"/>
        </w:rPr>
        <w:t>TEACHING</w:t>
      </w:r>
      <w:r w:rsidRPr="006E0784">
        <w:rPr>
          <w:rFonts w:asciiTheme="majorHAnsi" w:hAnsiTheme="majorHAnsi"/>
          <w:b/>
          <w:spacing w:val="-2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  <w:u w:val="single" w:color="221F1F"/>
        </w:rPr>
        <w:t>&amp;</w:t>
      </w:r>
      <w:r w:rsidRPr="006E0784">
        <w:rPr>
          <w:rFonts w:asciiTheme="majorHAnsi" w:hAnsiTheme="majorHAnsi"/>
          <w:b/>
          <w:spacing w:val="5"/>
          <w:sz w:val="16"/>
          <w:szCs w:val="16"/>
          <w:u w:val="single" w:color="221F1F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  <w:u w:val="single" w:color="221F1F"/>
        </w:rPr>
        <w:t>EXTRACURRICULAR</w:t>
      </w:r>
      <w:r w:rsidRPr="006E0784">
        <w:rPr>
          <w:rFonts w:asciiTheme="majorHAnsi" w:hAnsiTheme="majorHAnsi"/>
          <w:b/>
          <w:spacing w:val="5"/>
          <w:sz w:val="16"/>
          <w:szCs w:val="16"/>
          <w:u w:val="single" w:color="221F1F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  <w:u w:val="single" w:color="221F1F"/>
        </w:rPr>
        <w:t>EXPERIENCE</w:t>
      </w:r>
      <w:r w:rsidRPr="006E0784">
        <w:rPr>
          <w:rFonts w:asciiTheme="majorHAnsi" w:hAnsiTheme="majorHAnsi"/>
          <w:b/>
          <w:spacing w:val="6"/>
          <w:sz w:val="16"/>
          <w:szCs w:val="16"/>
          <w:u w:val="single" w:color="221F1F"/>
        </w:rPr>
        <w:t xml:space="preserve"> </w:t>
      </w:r>
    </w:p>
    <w:p w14:paraId="1D9A1BA8" w14:textId="77777777" w:rsidR="002C6CA4" w:rsidRPr="006E0784" w:rsidRDefault="0093459C">
      <w:pPr>
        <w:spacing w:before="10"/>
        <w:ind w:left="120" w:right="86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Emergency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Support</w:t>
      </w:r>
      <w:r w:rsidRPr="006E0784">
        <w:rPr>
          <w:rFonts w:asciiTheme="majorHAnsi" w:hAnsiTheme="majorHAnsi"/>
          <w:b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pacing w:val="-18"/>
          <w:sz w:val="16"/>
          <w:szCs w:val="16"/>
        </w:rPr>
        <w:t>T</w:t>
      </w:r>
      <w:r w:rsidRPr="006E0784">
        <w:rPr>
          <w:rFonts w:asciiTheme="majorHAnsi" w:hAnsiTheme="majorHAnsi"/>
          <w:b/>
          <w:sz w:val="16"/>
          <w:szCs w:val="16"/>
        </w:rPr>
        <w:t>eam</w:t>
      </w:r>
      <w:r w:rsidRPr="006E078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b/>
          <w:spacing w:val="46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</w:t>
      </w:r>
    </w:p>
    <w:p w14:paraId="3C23C756" w14:textId="77777777" w:rsidR="002C6CA4" w:rsidRPr="006E0784" w:rsidRDefault="0093459C">
      <w:pPr>
        <w:spacing w:before="10"/>
        <w:ind w:left="120" w:right="90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z w:val="16"/>
          <w:szCs w:val="16"/>
        </w:rPr>
        <w:t xml:space="preserve">Medic                                                                                   </w:t>
      </w:r>
      <w:r w:rsidRPr="006E0784">
        <w:rPr>
          <w:rFonts w:asciiTheme="majorHAnsi" w:hAnsiTheme="majorHAnsi"/>
          <w:i/>
          <w:sz w:val="16"/>
          <w:szCs w:val="16"/>
        </w:rPr>
        <w:t xml:space="preserve">                                                                                      </w:t>
      </w:r>
      <w:r w:rsidRPr="006E0784">
        <w:rPr>
          <w:rFonts w:asciiTheme="majorHAnsi" w:hAnsiTheme="majorHAnsi"/>
          <w:i/>
          <w:spacing w:val="26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September</w:t>
      </w:r>
      <w:r w:rsidRPr="006E0784">
        <w:rPr>
          <w:rFonts w:asciiTheme="majorHAnsi" w:hAnsiTheme="majorHAnsi"/>
          <w:i/>
          <w:spacing w:val="10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2007</w:t>
      </w:r>
      <w:r w:rsidRPr="006E0784">
        <w:rPr>
          <w:rFonts w:asciiTheme="majorHAnsi" w:hAnsiTheme="majorHAnsi"/>
          <w:i/>
          <w:spacing w:val="10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-</w:t>
      </w:r>
      <w:r w:rsidRPr="006E0784">
        <w:rPr>
          <w:rFonts w:asciiTheme="majorHAnsi" w:hAnsiTheme="majorHAnsi"/>
          <w:i/>
          <w:spacing w:val="10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P</w:t>
      </w:r>
      <w:r w:rsidRPr="006E0784">
        <w:rPr>
          <w:rFonts w:asciiTheme="majorHAnsi" w:hAnsiTheme="majorHAnsi"/>
          <w:i/>
          <w:spacing w:val="-7"/>
          <w:sz w:val="16"/>
          <w:szCs w:val="16"/>
        </w:rPr>
        <w:t>r</w:t>
      </w:r>
      <w:r w:rsidRPr="006E0784">
        <w:rPr>
          <w:rFonts w:asciiTheme="majorHAnsi" w:hAnsiTheme="majorHAnsi"/>
          <w:i/>
          <w:sz w:val="16"/>
          <w:szCs w:val="16"/>
        </w:rPr>
        <w:t>esent</w:t>
      </w:r>
    </w:p>
    <w:p w14:paraId="43A2F6C6" w14:textId="77777777" w:rsidR="002C6CA4" w:rsidRPr="006E0784" w:rsidRDefault="0093459C">
      <w:pPr>
        <w:spacing w:before="10"/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Selected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first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responder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on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6"/>
          <w:sz w:val="16"/>
          <w:szCs w:val="16"/>
        </w:rPr>
        <w:t>W</w:t>
      </w:r>
      <w:r w:rsidRPr="006E0784">
        <w:rPr>
          <w:rFonts w:asciiTheme="majorHAnsi" w:hAnsiTheme="majorHAnsi"/>
          <w:sz w:val="16"/>
          <w:szCs w:val="16"/>
        </w:rPr>
        <w:t>ashington University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campus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medical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eme</w:t>
      </w:r>
      <w:r w:rsidRPr="006E0784">
        <w:rPr>
          <w:rFonts w:asciiTheme="majorHAnsi" w:hAnsiTheme="majorHAnsi"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gencies.</w:t>
      </w:r>
    </w:p>
    <w:p w14:paraId="5DE1DD2C" w14:textId="77777777" w:rsidR="002C6CA4" w:rsidRPr="006E0784" w:rsidRDefault="0093459C">
      <w:pPr>
        <w:spacing w:before="10"/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Completed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thorough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training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process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resulting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licensure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tate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Missouri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Eme</w:t>
      </w:r>
      <w:r w:rsidRPr="006E0784">
        <w:rPr>
          <w:rFonts w:asciiTheme="majorHAnsi" w:hAnsiTheme="majorHAnsi"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gency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Medical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4"/>
          <w:sz w:val="16"/>
          <w:szCs w:val="16"/>
        </w:rPr>
        <w:t>T</w:t>
      </w:r>
      <w:r w:rsidRPr="006E0784">
        <w:rPr>
          <w:rFonts w:asciiTheme="majorHAnsi" w:hAnsiTheme="majorHAnsi"/>
          <w:sz w:val="16"/>
          <w:szCs w:val="16"/>
        </w:rPr>
        <w:t>echnician.</w:t>
      </w:r>
    </w:p>
    <w:p w14:paraId="3CEED99F" w14:textId="77777777" w:rsidR="002C6CA4" w:rsidRPr="006E0784" w:rsidRDefault="0093459C">
      <w:pPr>
        <w:spacing w:before="10"/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Provided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eme</w:t>
      </w:r>
      <w:r w:rsidRPr="006E0784">
        <w:rPr>
          <w:rFonts w:asciiTheme="majorHAnsi" w:hAnsiTheme="majorHAnsi"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gency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response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coverage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six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hours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week,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including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nights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weekends.</w:t>
      </w:r>
    </w:p>
    <w:p w14:paraId="321F6D2C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7AAC049A" w14:textId="77777777" w:rsidR="002C6CA4" w:rsidRPr="006E0784" w:rsidRDefault="0093459C">
      <w:pPr>
        <w:spacing w:line="250" w:lineRule="auto"/>
        <w:ind w:left="120" w:right="85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</w:rPr>
        <w:t>P</w:t>
      </w:r>
      <w:r w:rsidRPr="006E0784">
        <w:rPr>
          <w:rFonts w:asciiTheme="majorHAnsi" w:hAnsiTheme="majorHAnsi"/>
          <w:b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b/>
          <w:sz w:val="16"/>
          <w:szCs w:val="16"/>
        </w:rPr>
        <w:t>e-Med</w:t>
      </w:r>
      <w:r w:rsidRPr="006E0784">
        <w:rPr>
          <w:rFonts w:asciiTheme="majorHAnsi" w:hAnsiTheme="majorHAnsi"/>
          <w:b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Society</w:t>
      </w:r>
      <w:r w:rsidRPr="006E078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MO </w:t>
      </w:r>
      <w:r w:rsidRPr="006E0784">
        <w:rPr>
          <w:rFonts w:asciiTheme="majorHAnsi" w:hAnsiTheme="majorHAnsi"/>
          <w:i/>
          <w:sz w:val="16"/>
          <w:szCs w:val="16"/>
        </w:rPr>
        <w:t xml:space="preserve">Events Chair                                                           </w:t>
      </w:r>
      <w:r w:rsidRPr="006E0784">
        <w:rPr>
          <w:rFonts w:asciiTheme="majorHAnsi" w:hAnsiTheme="majorHAnsi"/>
          <w:i/>
          <w:sz w:val="16"/>
          <w:szCs w:val="16"/>
        </w:rPr>
        <w:t xml:space="preserve">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21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January 2010 - P</w:t>
      </w:r>
      <w:r w:rsidRPr="006E0784">
        <w:rPr>
          <w:rFonts w:asciiTheme="majorHAnsi" w:hAnsiTheme="majorHAnsi"/>
          <w:i/>
          <w:spacing w:val="-7"/>
          <w:sz w:val="16"/>
          <w:szCs w:val="16"/>
        </w:rPr>
        <w:t>r</w:t>
      </w:r>
      <w:r w:rsidRPr="006E0784">
        <w:rPr>
          <w:rFonts w:asciiTheme="majorHAnsi" w:hAnsiTheme="majorHAnsi"/>
          <w:i/>
          <w:sz w:val="16"/>
          <w:szCs w:val="16"/>
        </w:rPr>
        <w:t>esent Member</w:t>
      </w:r>
      <w:r w:rsidRPr="006E0784">
        <w:rPr>
          <w:rFonts w:asciiTheme="majorHAnsi" w:hAnsiTheme="majorHAns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13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September</w:t>
      </w:r>
      <w:r w:rsidRPr="006E0784">
        <w:rPr>
          <w:rFonts w:asciiTheme="majorHAnsi" w:hAnsiTheme="majorHAnsi"/>
          <w:i/>
          <w:spacing w:val="9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2007</w:t>
      </w:r>
      <w:r w:rsidRPr="006E0784">
        <w:rPr>
          <w:rFonts w:asciiTheme="majorHAnsi" w:hAnsiTheme="majorHAnsi"/>
          <w:i/>
          <w:spacing w:val="9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-</w:t>
      </w:r>
      <w:r w:rsidRPr="006E0784">
        <w:rPr>
          <w:rFonts w:asciiTheme="majorHAnsi" w:hAnsiTheme="majorHAnsi"/>
          <w:i/>
          <w:spacing w:val="9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P</w:t>
      </w:r>
      <w:r w:rsidRPr="006E0784">
        <w:rPr>
          <w:rFonts w:asciiTheme="majorHAnsi" w:hAnsiTheme="majorHAnsi"/>
          <w:i/>
          <w:spacing w:val="-7"/>
          <w:sz w:val="16"/>
          <w:szCs w:val="16"/>
        </w:rPr>
        <w:t>r</w:t>
      </w:r>
      <w:r w:rsidRPr="006E0784">
        <w:rPr>
          <w:rFonts w:asciiTheme="majorHAnsi" w:hAnsiTheme="majorHAnsi"/>
          <w:i/>
          <w:sz w:val="16"/>
          <w:szCs w:val="16"/>
        </w:rPr>
        <w:t>esent</w:t>
      </w:r>
    </w:p>
    <w:p w14:paraId="34397D0F" w14:textId="77777777" w:rsidR="002C6CA4" w:rsidRPr="006E0784" w:rsidRDefault="0093459C">
      <w:pPr>
        <w:spacing w:line="250" w:lineRule="auto"/>
        <w:ind w:left="410" w:right="1711" w:hanging="11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Served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general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member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Events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Chair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student-led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grou</w:t>
      </w:r>
      <w:r w:rsidRPr="006E0784">
        <w:rPr>
          <w:rFonts w:asciiTheme="majorHAnsi" w:hAnsiTheme="majorHAnsi"/>
          <w:sz w:val="16"/>
          <w:szCs w:val="16"/>
        </w:rPr>
        <w:t>p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that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provides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advice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educational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support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 more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than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200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pre-med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students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at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6"/>
          <w:sz w:val="16"/>
          <w:szCs w:val="16"/>
        </w:rPr>
        <w:t>W</w:t>
      </w:r>
      <w:r w:rsidRPr="006E0784">
        <w:rPr>
          <w:rFonts w:asciiTheme="majorHAnsi" w:hAnsiTheme="majorHAnsi"/>
          <w:sz w:val="16"/>
          <w:szCs w:val="16"/>
        </w:rPr>
        <w:t>ashington Universit</w:t>
      </w:r>
      <w:r w:rsidRPr="006E0784">
        <w:rPr>
          <w:rFonts w:asciiTheme="majorHAnsi" w:hAnsiTheme="majorHAnsi"/>
          <w:spacing w:val="-13"/>
          <w:sz w:val="16"/>
          <w:szCs w:val="16"/>
        </w:rPr>
        <w:t>y</w:t>
      </w:r>
      <w:r w:rsidRPr="006E0784">
        <w:rPr>
          <w:rFonts w:asciiTheme="majorHAnsi" w:hAnsiTheme="majorHAnsi"/>
          <w:sz w:val="16"/>
          <w:szCs w:val="16"/>
        </w:rPr>
        <w:t>.</w:t>
      </w:r>
    </w:p>
    <w:p w14:paraId="1C7F7EB2" w14:textId="77777777" w:rsidR="002C6CA4" w:rsidRPr="006E0784" w:rsidRDefault="0093459C">
      <w:pPr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Planned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executed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variety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special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events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including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medical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admissions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panels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group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socials.</w:t>
      </w:r>
    </w:p>
    <w:p w14:paraId="622C28C3" w14:textId="77777777" w:rsidR="002C6CA4" w:rsidRPr="006E0784" w:rsidRDefault="0093459C">
      <w:pPr>
        <w:spacing w:before="10" w:line="250" w:lineRule="auto"/>
        <w:ind w:left="410" w:right="1788" w:hanging="11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committee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that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</w:t>
      </w:r>
      <w:r w:rsidRPr="006E0784">
        <w:rPr>
          <w:rFonts w:asciiTheme="majorHAnsi" w:hAnsiTheme="majorHAnsi"/>
          <w:spacing w:val="-4"/>
          <w:sz w:val="16"/>
          <w:szCs w:val="16"/>
        </w:rPr>
        <w:t>r</w:t>
      </w:r>
      <w:r w:rsidRPr="006E0784">
        <w:rPr>
          <w:rFonts w:asciiTheme="majorHAnsi" w:hAnsiTheme="majorHAnsi"/>
          <w:sz w:val="16"/>
          <w:szCs w:val="16"/>
        </w:rPr>
        <w:t>ganized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fall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visits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five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medical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schools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across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the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countr</w:t>
      </w:r>
      <w:r w:rsidRPr="006E0784">
        <w:rPr>
          <w:rFonts w:asciiTheme="majorHAnsi" w:hAnsiTheme="majorHAnsi"/>
          <w:spacing w:val="-13"/>
          <w:sz w:val="16"/>
          <w:szCs w:val="16"/>
        </w:rPr>
        <w:t>y</w:t>
      </w:r>
      <w:r w:rsidRPr="006E0784">
        <w:rPr>
          <w:rFonts w:asciiTheme="majorHAnsi" w:hAnsiTheme="majorHAnsi"/>
          <w:sz w:val="16"/>
          <w:szCs w:val="16"/>
        </w:rPr>
        <w:t>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Delegated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tasks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committee members,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ran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meetings,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ensured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planning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committee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met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deadlines.</w:t>
      </w:r>
    </w:p>
    <w:p w14:paraId="5324A039" w14:textId="77777777" w:rsidR="002C6CA4" w:rsidRPr="006E0784" w:rsidRDefault="002C6CA4">
      <w:pPr>
        <w:spacing w:line="240" w:lineRule="exact"/>
        <w:rPr>
          <w:rFonts w:asciiTheme="majorHAnsi" w:hAnsiTheme="majorHAnsi"/>
        </w:rPr>
      </w:pPr>
    </w:p>
    <w:p w14:paraId="3F238D50" w14:textId="77777777" w:rsidR="002C6CA4" w:rsidRPr="006E0784" w:rsidRDefault="0093459C">
      <w:pPr>
        <w:ind w:left="120" w:right="85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pacing w:val="-11"/>
          <w:sz w:val="16"/>
          <w:szCs w:val="16"/>
        </w:rPr>
        <w:t>W</w:t>
      </w:r>
      <w:r w:rsidRPr="006E0784">
        <w:rPr>
          <w:rFonts w:asciiTheme="majorHAnsi" w:hAnsiTheme="majorHAnsi"/>
          <w:b/>
          <w:sz w:val="16"/>
          <w:szCs w:val="16"/>
        </w:rPr>
        <w:t>ashington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University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Department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Biology</w:t>
      </w:r>
      <w:r w:rsidRPr="006E0784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          </w:t>
      </w:r>
      <w:r w:rsidRPr="006E0784">
        <w:rPr>
          <w:rFonts w:asciiTheme="majorHAnsi" w:hAnsiTheme="majorHAnsi"/>
          <w:spacing w:val="37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4"/>
          <w:sz w:val="16"/>
          <w:szCs w:val="16"/>
        </w:rPr>
        <w:t>S</w:t>
      </w:r>
      <w:r w:rsidRPr="006E0784">
        <w:rPr>
          <w:rFonts w:asciiTheme="majorHAnsi" w:hAnsiTheme="majorHAnsi"/>
          <w:sz w:val="16"/>
          <w:szCs w:val="16"/>
        </w:rPr>
        <w:t>t.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Louis,</w:t>
      </w:r>
      <w:r w:rsidRPr="006E0784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MO</w:t>
      </w:r>
    </w:p>
    <w:p w14:paraId="51F11166" w14:textId="77777777" w:rsidR="002C6CA4" w:rsidRPr="006E0784" w:rsidRDefault="0093459C">
      <w:pPr>
        <w:spacing w:before="10"/>
        <w:ind w:left="120" w:right="90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i/>
          <w:spacing w:val="-18"/>
          <w:sz w:val="16"/>
          <w:szCs w:val="16"/>
        </w:rPr>
        <w:t>T</w:t>
      </w:r>
      <w:r w:rsidRPr="006E0784">
        <w:rPr>
          <w:rFonts w:asciiTheme="majorHAnsi" w:hAnsiTheme="majorHAnsi"/>
          <w:i/>
          <w:sz w:val="16"/>
          <w:szCs w:val="16"/>
        </w:rPr>
        <w:t>eaching</w:t>
      </w:r>
      <w:r w:rsidRPr="006E0784">
        <w:rPr>
          <w:rFonts w:asciiTheme="majorHAnsi" w:hAnsiTheme="majorHAnsi"/>
          <w:i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Assistant</w:t>
      </w:r>
      <w:r w:rsidRPr="006E0784">
        <w:rPr>
          <w:rFonts w:asciiTheme="majorHAnsi" w:hAnsiTheme="majorHAns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Pr="006E0784">
        <w:rPr>
          <w:rFonts w:asciiTheme="majorHAnsi" w:hAnsiTheme="majorHAnsi"/>
          <w:i/>
          <w:spacing w:val="10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January</w:t>
      </w:r>
      <w:r w:rsidRPr="006E0784">
        <w:rPr>
          <w:rFonts w:asciiTheme="majorHAnsi" w:hAnsiTheme="majorHAnsi"/>
          <w:i/>
          <w:spacing w:val="11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-</w:t>
      </w:r>
      <w:r w:rsidRPr="006E0784">
        <w:rPr>
          <w:rFonts w:asciiTheme="majorHAnsi" w:hAnsiTheme="majorHAnsi"/>
          <w:i/>
          <w:spacing w:val="11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May</w:t>
      </w:r>
      <w:r w:rsidRPr="006E0784">
        <w:rPr>
          <w:rFonts w:asciiTheme="majorHAnsi" w:hAnsiTheme="majorHAnsi"/>
          <w:i/>
          <w:spacing w:val="11"/>
          <w:sz w:val="16"/>
          <w:szCs w:val="16"/>
        </w:rPr>
        <w:t xml:space="preserve"> </w:t>
      </w:r>
      <w:r w:rsidRPr="006E0784">
        <w:rPr>
          <w:rFonts w:asciiTheme="majorHAnsi" w:hAnsiTheme="majorHAnsi"/>
          <w:i/>
          <w:sz w:val="16"/>
          <w:szCs w:val="16"/>
        </w:rPr>
        <w:t>2010</w:t>
      </w:r>
    </w:p>
    <w:p w14:paraId="28356001" w14:textId="77777777" w:rsidR="002C6CA4" w:rsidRPr="006E0784" w:rsidRDefault="0093459C">
      <w:pPr>
        <w:spacing w:before="10" w:line="250" w:lineRule="auto"/>
        <w:ind w:left="410" w:right="2649" w:hanging="11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Served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teaching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assistant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Biology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105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course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with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enrollment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150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students.</w:t>
      </w:r>
      <w:r w:rsidRPr="006E0784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6E0784">
        <w:rPr>
          <w:rFonts w:asciiTheme="majorHAnsi" w:hAnsiTheme="majorHAnsi"/>
          <w:spacing w:val="-14"/>
          <w:sz w:val="16"/>
          <w:szCs w:val="16"/>
        </w:rPr>
        <w:t>T</w:t>
      </w:r>
      <w:r w:rsidRPr="006E0784">
        <w:rPr>
          <w:rFonts w:asciiTheme="majorHAnsi" w:hAnsiTheme="majorHAnsi"/>
          <w:sz w:val="16"/>
          <w:szCs w:val="16"/>
        </w:rPr>
        <w:t>ook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attendance, graded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homework,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wrote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exam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questions.</w:t>
      </w:r>
    </w:p>
    <w:p w14:paraId="22B0DA0F" w14:textId="77777777" w:rsidR="002C6CA4" w:rsidRPr="006E0784" w:rsidRDefault="0093459C">
      <w:pPr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Held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weekly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</w:t>
      </w:r>
      <w:r w:rsidRPr="006E0784">
        <w:rPr>
          <w:rFonts w:asciiTheme="majorHAnsi" w:hAnsiTheme="majorHAnsi"/>
          <w:spacing w:val="-4"/>
          <w:sz w:val="16"/>
          <w:szCs w:val="16"/>
        </w:rPr>
        <w:t>f</w:t>
      </w:r>
      <w:r w:rsidRPr="006E0784">
        <w:rPr>
          <w:rFonts w:asciiTheme="majorHAnsi" w:hAnsiTheme="majorHAnsi"/>
          <w:sz w:val="16"/>
          <w:szCs w:val="16"/>
        </w:rPr>
        <w:t>fice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hours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to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help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students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better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understand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course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materials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prepare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for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exams.</w:t>
      </w:r>
    </w:p>
    <w:p w14:paraId="75AA472A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20790EAB" w14:textId="77777777" w:rsidR="002C6CA4" w:rsidRPr="006E0784" w:rsidRDefault="0093459C">
      <w:pPr>
        <w:ind w:left="120" w:right="9702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pict w14:anchorId="270C940F">
          <v:group id="_x0000_s1026" style="position:absolute;left:0;text-align:left;margin-left:27.5pt;margin-top:9.95pt;width:76.35pt;height:.95pt;z-index:-251642880;mso-position-horizontal-relative:page" coordorigin="550,199" coordsize="1527,19">
            <v:shape id="_x0000_s1028" style="position:absolute;left:560;top:208;width:900;height:0" coordorigin="560,208" coordsize="900,0" path="m560,208r900,e" filled="f" strokecolor="#221f1f" strokeweight=".33583mm">
              <v:path arrowok="t"/>
            </v:shape>
            <v:shape id="_x0000_s1027" style="position:absolute;left:1445;top:208;width:622;height:0" coordorigin="1445,208" coordsize="622,0" path="m1445,208r623,e" filled="f" strokecolor="#221f1f" strokeweight=".33583mm">
              <v:path arrowok="t"/>
            </v:shape>
            <w10:wrap anchorx="page"/>
          </v:group>
        </w:pict>
      </w:r>
      <w:r w:rsidRPr="006E0784">
        <w:rPr>
          <w:rFonts w:asciiTheme="majorHAnsi" w:hAnsiTheme="majorHAnsi"/>
          <w:b/>
          <w:sz w:val="16"/>
          <w:szCs w:val="16"/>
        </w:rPr>
        <w:t>PUBLIC</w:t>
      </w:r>
      <w:r w:rsidRPr="006E0784">
        <w:rPr>
          <w:rFonts w:asciiTheme="majorHAnsi" w:hAnsiTheme="majorHAnsi"/>
          <w:b/>
          <w:spacing w:val="-15"/>
          <w:sz w:val="16"/>
          <w:szCs w:val="16"/>
        </w:rPr>
        <w:t>A</w:t>
      </w:r>
      <w:r w:rsidRPr="006E0784">
        <w:rPr>
          <w:rFonts w:asciiTheme="majorHAnsi" w:hAnsiTheme="majorHAnsi"/>
          <w:b/>
          <w:sz w:val="16"/>
          <w:szCs w:val="16"/>
        </w:rPr>
        <w:t>TIONS</w:t>
      </w:r>
    </w:p>
    <w:p w14:paraId="5F348C10" w14:textId="77777777" w:rsidR="002C6CA4" w:rsidRPr="006E0784" w:rsidRDefault="0093459C">
      <w:pPr>
        <w:spacing w:before="10"/>
        <w:ind w:left="120" w:right="91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Marchal,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Jennie,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Chris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Kand</w:t>
      </w:r>
      <w:r w:rsidRPr="006E0784">
        <w:rPr>
          <w:rFonts w:asciiTheme="majorHAnsi" w:hAnsiTheme="majorHAnsi"/>
          <w:spacing w:val="-13"/>
          <w:sz w:val="16"/>
          <w:szCs w:val="16"/>
        </w:rPr>
        <w:t>y</w:t>
      </w:r>
      <w:r w:rsidRPr="006E0784">
        <w:rPr>
          <w:rFonts w:asciiTheme="majorHAnsi" w:hAnsiTheme="majorHAnsi"/>
          <w:sz w:val="16"/>
          <w:szCs w:val="16"/>
        </w:rPr>
        <w:t>,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Dinesh</w:t>
      </w:r>
      <w:r w:rsidRPr="006E0784">
        <w:rPr>
          <w:rFonts w:asciiTheme="majorHAnsi" w:hAnsiTheme="majorHAnsi"/>
          <w:b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b/>
          <w:sz w:val="16"/>
          <w:szCs w:val="16"/>
        </w:rPr>
        <w:t>Patel</w:t>
      </w:r>
      <w:r w:rsidRPr="006E0784">
        <w:rPr>
          <w:rFonts w:asciiTheme="majorHAnsi" w:hAnsiTheme="majorHAnsi"/>
          <w:sz w:val="16"/>
          <w:szCs w:val="16"/>
        </w:rPr>
        <w:t>.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“Biochemical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and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Crystallographic</w:t>
      </w:r>
      <w:r w:rsidRPr="006E0784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Analyses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a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Portal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Mutant.”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Journal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 xml:space="preserve">of </w:t>
      </w:r>
      <w:r w:rsidRPr="006E0784">
        <w:rPr>
          <w:rFonts w:asciiTheme="majorHAnsi" w:hAnsiTheme="majorHAnsi"/>
          <w:spacing w:val="10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Biological</w:t>
      </w:r>
    </w:p>
    <w:p w14:paraId="7DEE28C3" w14:textId="77777777" w:rsidR="002C6CA4" w:rsidRPr="006E0784" w:rsidRDefault="0093459C">
      <w:pPr>
        <w:spacing w:before="10"/>
        <w:ind w:left="120" w:right="8811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Chemistry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12.8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(2009):12-18.</w:t>
      </w:r>
    </w:p>
    <w:p w14:paraId="349EB0B5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</w:pPr>
    </w:p>
    <w:p w14:paraId="46EDF0F0" w14:textId="77777777" w:rsidR="002C6CA4" w:rsidRPr="006E0784" w:rsidRDefault="0093459C">
      <w:pPr>
        <w:ind w:left="120" w:right="10487"/>
        <w:jc w:val="both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b/>
          <w:sz w:val="16"/>
          <w:szCs w:val="16"/>
          <w:u w:val="single" w:color="221F1F"/>
        </w:rPr>
        <w:t>SKILLS</w:t>
      </w:r>
    </w:p>
    <w:p w14:paraId="3140F138" w14:textId="77777777" w:rsidR="002C6CA4" w:rsidRPr="006E0784" w:rsidRDefault="0093459C">
      <w:pPr>
        <w:spacing w:before="10"/>
        <w:ind w:left="300"/>
        <w:rPr>
          <w:rFonts w:asciiTheme="majorHAnsi" w:hAnsiTheme="majorHAnsi"/>
          <w:sz w:val="16"/>
          <w:szCs w:val="16"/>
        </w:r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Proficient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Microsoft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</w:t>
      </w:r>
      <w:r w:rsidRPr="006E0784">
        <w:rPr>
          <w:rFonts w:asciiTheme="majorHAnsi" w:hAnsiTheme="majorHAnsi"/>
          <w:spacing w:val="-4"/>
          <w:sz w:val="16"/>
          <w:szCs w:val="16"/>
        </w:rPr>
        <w:t>f</w:t>
      </w:r>
      <w:r w:rsidRPr="006E0784">
        <w:rPr>
          <w:rFonts w:asciiTheme="majorHAnsi" w:hAnsiTheme="majorHAnsi"/>
          <w:sz w:val="16"/>
          <w:szCs w:val="16"/>
        </w:rPr>
        <w:t>fice</w:t>
      </w:r>
    </w:p>
    <w:p w14:paraId="2372B681" w14:textId="77777777" w:rsidR="002C6CA4" w:rsidRPr="006E0784" w:rsidRDefault="0093459C">
      <w:pPr>
        <w:spacing w:before="10"/>
        <w:ind w:left="300"/>
        <w:rPr>
          <w:rFonts w:asciiTheme="majorHAnsi" w:hAnsiTheme="majorHAnsi"/>
          <w:sz w:val="16"/>
          <w:szCs w:val="16"/>
        </w:rPr>
        <w:sectPr w:rsidR="002C6CA4" w:rsidRPr="006E0784">
          <w:type w:val="continuous"/>
          <w:pgSz w:w="12240" w:h="15840"/>
          <w:pgMar w:top="680" w:right="440" w:bottom="0" w:left="440" w:header="720" w:footer="720" w:gutter="0"/>
          <w:cols w:space="720"/>
        </w:sectPr>
      </w:pPr>
      <w:r w:rsidRPr="006E0784">
        <w:rPr>
          <w:rFonts w:asciiTheme="majorHAnsi" w:hAnsiTheme="majorHAnsi"/>
          <w:sz w:val="16"/>
          <w:szCs w:val="16"/>
        </w:rPr>
        <w:t>•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Fluent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in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Spanish;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knowledge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of</w:t>
      </w:r>
      <w:r w:rsidRPr="006E0784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6E0784">
        <w:rPr>
          <w:rFonts w:asciiTheme="majorHAnsi" w:hAnsiTheme="majorHAnsi"/>
          <w:sz w:val="16"/>
          <w:szCs w:val="16"/>
        </w:rPr>
        <w:t>French</w:t>
      </w:r>
    </w:p>
    <w:p w14:paraId="02D03F72" w14:textId="77777777" w:rsidR="002C6CA4" w:rsidRPr="006E0784" w:rsidRDefault="0093459C">
      <w:pPr>
        <w:spacing w:before="70" w:line="260" w:lineRule="exact"/>
        <w:ind w:left="4576" w:right="4570"/>
        <w:jc w:val="center"/>
        <w:rPr>
          <w:rFonts w:asciiTheme="majorHAnsi" w:eastAsia="Garamond" w:hAnsiTheme="majorHAnsi" w:cs="Garamond"/>
        </w:rPr>
      </w:pPr>
      <w:r w:rsidRPr="006E0784">
        <w:rPr>
          <w:rFonts w:asciiTheme="majorHAnsi" w:eastAsia="Garamond" w:hAnsiTheme="majorHAnsi" w:cs="Garamond"/>
          <w:b/>
        </w:rPr>
        <w:lastRenderedPageBreak/>
        <w:t>C</w:t>
      </w:r>
      <w:r w:rsidRPr="006E0784">
        <w:rPr>
          <w:rFonts w:asciiTheme="majorHAnsi" w:eastAsia="Garamond" w:hAnsiTheme="majorHAnsi" w:cs="Garamond"/>
          <w:b/>
          <w:spacing w:val="-4"/>
        </w:rPr>
        <w:t>ov</w:t>
      </w:r>
      <w:r w:rsidRPr="006E0784">
        <w:rPr>
          <w:rFonts w:asciiTheme="majorHAnsi" w:eastAsia="Garamond" w:hAnsiTheme="majorHAnsi" w:cs="Garamond"/>
          <w:b/>
        </w:rPr>
        <w:t>er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Letter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7"/>
        </w:rPr>
        <w:t>F</w:t>
      </w:r>
      <w:r w:rsidRPr="006E0784">
        <w:rPr>
          <w:rFonts w:asciiTheme="majorHAnsi" w:eastAsia="Garamond" w:hAnsiTheme="majorHAnsi" w:cs="Garamond"/>
          <w:b/>
        </w:rPr>
        <w:t>o</w:t>
      </w:r>
      <w:r w:rsidRPr="006E0784">
        <w:rPr>
          <w:rFonts w:asciiTheme="majorHAnsi" w:eastAsia="Garamond" w:hAnsiTheme="majorHAnsi" w:cs="Garamond"/>
          <w:b/>
          <w:spacing w:val="10"/>
        </w:rPr>
        <w:t>r</w:t>
      </w:r>
      <w:r w:rsidRPr="006E0784">
        <w:rPr>
          <w:rFonts w:asciiTheme="majorHAnsi" w:eastAsia="Garamond" w:hAnsiTheme="majorHAnsi" w:cs="Garamond"/>
          <w:b/>
        </w:rPr>
        <w:t>mat</w:t>
      </w:r>
    </w:p>
    <w:p w14:paraId="0A1E9DF5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39E738E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0C3FE39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9FC8D9F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8D20073" w14:textId="77777777" w:rsidR="002C6CA4" w:rsidRPr="006E0784" w:rsidRDefault="002C6CA4">
      <w:pPr>
        <w:spacing w:before="7" w:line="260" w:lineRule="exact"/>
        <w:rPr>
          <w:rFonts w:asciiTheme="majorHAnsi" w:hAnsiTheme="majorHAnsi"/>
          <w:sz w:val="22"/>
          <w:szCs w:val="22"/>
        </w:rPr>
        <w:sectPr w:rsidR="002C6CA4" w:rsidRPr="006E0784">
          <w:pgSz w:w="12240" w:h="15840"/>
          <w:pgMar w:top="440" w:right="460" w:bottom="0" w:left="480" w:header="0" w:footer="0" w:gutter="0"/>
          <w:cols w:space="720"/>
        </w:sectPr>
      </w:pPr>
    </w:p>
    <w:p w14:paraId="5B68328A" w14:textId="77777777" w:rsidR="002C6CA4" w:rsidRPr="006E0784" w:rsidRDefault="0093459C">
      <w:pPr>
        <w:spacing w:before="42" w:line="256" w:lineRule="auto"/>
        <w:ind w:left="100" w:right="674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Street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(no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abbreviations)* Cit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State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Zip</w:t>
      </w:r>
    </w:p>
    <w:p w14:paraId="4767AE26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6F90D5B9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Month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ear</w:t>
      </w:r>
    </w:p>
    <w:p w14:paraId="226405F5" w14:textId="77777777" w:rsidR="002C6CA4" w:rsidRPr="006E0784" w:rsidRDefault="002C6CA4">
      <w:pPr>
        <w:spacing w:before="5" w:line="140" w:lineRule="exact"/>
        <w:rPr>
          <w:rFonts w:asciiTheme="majorHAnsi" w:hAnsiTheme="majorHAnsi"/>
          <w:sz w:val="10"/>
          <w:szCs w:val="10"/>
        </w:rPr>
      </w:pPr>
    </w:p>
    <w:p w14:paraId="72454345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632A1E7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F7A143A" w14:textId="77777777" w:rsidR="002C6CA4" w:rsidRPr="006E0784" w:rsidRDefault="0093459C">
      <w:pPr>
        <w:spacing w:line="256" w:lineRule="auto"/>
        <w:ind w:left="100" w:right="2696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 Contact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Title 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</w:p>
    <w:p w14:paraId="4966D1D5" w14:textId="77777777" w:rsidR="002C6CA4" w:rsidRPr="006E0784" w:rsidRDefault="0093459C">
      <w:pPr>
        <w:spacing w:line="256" w:lineRule="auto"/>
        <w:ind w:left="100" w:right="-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Street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(no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abbreviations) Cit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State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Zip</w:t>
      </w:r>
    </w:p>
    <w:p w14:paraId="088CAD47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7E0288E" w14:textId="77777777" w:rsidR="002C6CA4" w:rsidRPr="006E0784" w:rsidRDefault="0093459C">
      <w:pPr>
        <w:spacing w:line="240" w:lineRule="exact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Salutation:</w:t>
      </w:r>
    </w:p>
    <w:p w14:paraId="0D808610" w14:textId="77777777" w:rsidR="002C6CA4" w:rsidRPr="006E0784" w:rsidRDefault="0093459C">
      <w:pPr>
        <w:spacing w:before="39" w:line="256" w:lineRule="auto"/>
        <w:ind w:right="929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60" w:bottom="0" w:left="480" w:header="720" w:footer="720" w:gutter="0"/>
          <w:cols w:num="2" w:space="720" w:equalWidth="0">
            <w:col w:w="4642" w:space="671"/>
            <w:col w:w="5987"/>
          </w:cols>
        </w:sect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sz w:val="18"/>
          <w:szCs w:val="18"/>
        </w:rPr>
        <w:t>*Note: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 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16A3C950" w14:textId="77777777" w:rsidR="002C6CA4" w:rsidRPr="006E0784" w:rsidRDefault="002C6CA4">
      <w:pPr>
        <w:spacing w:before="8" w:line="240" w:lineRule="exact"/>
        <w:rPr>
          <w:rFonts w:asciiTheme="majorHAnsi" w:hAnsiTheme="majorHAnsi"/>
        </w:rPr>
      </w:pPr>
    </w:p>
    <w:p w14:paraId="246ED011" w14:textId="77777777" w:rsidR="002C6CA4" w:rsidRPr="006E0784" w:rsidRDefault="0093459C">
      <w:pPr>
        <w:spacing w:before="39" w:line="256" w:lineRule="auto"/>
        <w:ind w:left="100" w:right="148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Opening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6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ar</w:t>
      </w:r>
      <w:r w:rsidRPr="006E0784">
        <w:rPr>
          <w:rFonts w:asciiTheme="majorHAnsi" w:eastAsia="Garamond" w:hAnsiTheme="majorHAnsi" w:cs="Garamond"/>
          <w:b/>
          <w:spacing w:val="4"/>
          <w:sz w:val="18"/>
          <w:szCs w:val="18"/>
        </w:rPr>
        <w:t>ag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raph: </w:t>
      </w:r>
      <w:r w:rsidRPr="006E0784">
        <w:rPr>
          <w:rFonts w:asciiTheme="majorHAnsi" w:eastAsia="Garamond" w:hAnsiTheme="majorHAnsi" w:cs="Garamond"/>
          <w:b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first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sentenc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and/or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type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 applyin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heard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opening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reference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person,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applicabl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 last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line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brief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synopsis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contribute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position.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ood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wa</w:t>
      </w:r>
      <w:r w:rsidRPr="006E0784">
        <w:rPr>
          <w:rFonts w:asciiTheme="majorHAnsi" w:eastAsia="Garamond" w:hAnsiTheme="majorHAnsi" w:cs="Garamond"/>
          <w:sz w:val="18"/>
          <w:szCs w:val="18"/>
        </w:rPr>
        <w:t>y 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indicate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three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reat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position.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first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para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raph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three 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sentence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4A30D306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4E1C6585" w14:textId="77777777" w:rsidR="002C6CA4" w:rsidRPr="006E0784" w:rsidRDefault="0093459C">
      <w:pPr>
        <w:spacing w:line="256" w:lineRule="auto"/>
        <w:ind w:left="100" w:right="15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Middle</w:t>
      </w:r>
      <w:r w:rsidRPr="006E0784">
        <w:rPr>
          <w:rFonts w:asciiTheme="majorHAnsi" w:eastAsia="Garamond" w:hAnsiTheme="majorHAnsi" w:cs="Garamond"/>
          <w:b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6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ar</w:t>
      </w:r>
      <w:r w:rsidRPr="006E0784">
        <w:rPr>
          <w:rFonts w:asciiTheme="majorHAnsi" w:eastAsia="Garamond" w:hAnsiTheme="majorHAnsi" w:cs="Garamond"/>
          <w:b/>
          <w:spacing w:val="4"/>
          <w:sz w:val="18"/>
          <w:szCs w:val="18"/>
        </w:rPr>
        <w:t>ag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raph(s): </w:t>
      </w:r>
      <w:r w:rsidRPr="006E0784">
        <w:rPr>
          <w:rFonts w:asciiTheme="majorHAnsi" w:eastAsia="Garamond" w:hAnsiTheme="majorHAnsi" w:cs="Garamond"/>
          <w:b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Explain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interested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demonstrating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kn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wled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desired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based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concrete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references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previous accomplishment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point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view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ood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anization?</w:t>
      </w:r>
    </w:p>
    <w:p w14:paraId="326F7F13" w14:textId="77777777" w:rsidR="002C6CA4" w:rsidRPr="006E0784" w:rsidRDefault="0093459C">
      <w:pPr>
        <w:spacing w:line="256" w:lineRule="auto"/>
        <w:ind w:left="100" w:right="116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Enhance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connecting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enable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 fill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his/her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hen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appropriat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talk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about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results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responsibilitie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rite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concis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confident statement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emember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sampl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para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raph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long,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split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 para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raphs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them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easier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absor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7A6ADAFC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705FE2A4" w14:textId="77777777" w:rsidR="002C6CA4" w:rsidRPr="006E0784" w:rsidRDefault="0093459C">
      <w:pPr>
        <w:spacing w:line="256" w:lineRule="auto"/>
        <w:ind w:left="100" w:right="6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b/>
          <w:sz w:val="18"/>
          <w:szCs w:val="18"/>
        </w:rPr>
        <w:t>Closing</w:t>
      </w:r>
      <w:r w:rsidRPr="006E0784">
        <w:rPr>
          <w:rFonts w:asciiTheme="majorHAnsi" w:eastAsia="Garamond" w:hAnsiTheme="majorHAnsi" w:cs="Garamond"/>
          <w:b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6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>ar</w:t>
      </w:r>
      <w:r w:rsidRPr="006E0784">
        <w:rPr>
          <w:rFonts w:asciiTheme="majorHAnsi" w:eastAsia="Garamond" w:hAnsiTheme="majorHAnsi" w:cs="Garamond"/>
          <w:b/>
          <w:spacing w:val="4"/>
          <w:sz w:val="18"/>
          <w:szCs w:val="18"/>
        </w:rPr>
        <w:t>ag</w:t>
      </w:r>
      <w:r w:rsidRPr="006E0784">
        <w:rPr>
          <w:rFonts w:asciiTheme="majorHAnsi" w:eastAsia="Garamond" w:hAnsiTheme="majorHAnsi" w:cs="Garamond"/>
          <w:b/>
          <w:sz w:val="18"/>
          <w:szCs w:val="18"/>
        </w:rPr>
        <w:t xml:space="preserve">raph: </w:t>
      </w:r>
      <w:r w:rsidRPr="006E0784">
        <w:rPr>
          <w:rFonts w:asciiTheme="majorHAnsi" w:eastAsia="Garamond" w:hAnsiTheme="majorHAnsi" w:cs="Garamond"/>
          <w:b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Indicate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talk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person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ther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discuss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oppo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tunit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phone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umber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(no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z w:val="18"/>
          <w:szCs w:val="18"/>
        </w:rPr>
        <w:t>yperlink)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ther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mation.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 planned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next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calling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materials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rece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ed.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Close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thanking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person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r his/her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time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consideration.</w:t>
      </w:r>
    </w:p>
    <w:p w14:paraId="29869967" w14:textId="77777777" w:rsidR="002C6CA4" w:rsidRPr="006E0784" w:rsidRDefault="002C6CA4">
      <w:pPr>
        <w:spacing w:before="8" w:line="120" w:lineRule="exact"/>
        <w:rPr>
          <w:rFonts w:asciiTheme="majorHAnsi" w:hAnsiTheme="majorHAnsi"/>
          <w:sz w:val="8"/>
          <w:szCs w:val="8"/>
        </w:rPr>
      </w:pPr>
    </w:p>
    <w:p w14:paraId="2BB7C695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44A0484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69C133E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Sincerel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</w:p>
    <w:p w14:paraId="0C9B22D2" w14:textId="77777777" w:rsidR="002C6CA4" w:rsidRPr="006E0784" w:rsidRDefault="002C6CA4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369377FB" w14:textId="77777777" w:rsidR="002C6CA4" w:rsidRPr="006E0784" w:rsidRDefault="0093459C">
      <w:pPr>
        <w:spacing w:line="511" w:lineRule="auto"/>
        <w:ind w:left="100" w:right="3404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(le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room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sign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bla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mailing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hand-del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letter)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ype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</w:p>
    <w:p w14:paraId="526E99AC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60" w:bottom="0" w:left="480" w:header="720" w:footer="720" w:gutter="0"/>
          <w:cols w:space="720"/>
        </w:sectPr>
      </w:pPr>
      <w:r w:rsidRPr="006E0784">
        <w:rPr>
          <w:rFonts w:asciiTheme="majorHAnsi" w:eastAsia="Garamond" w:hAnsiTheme="majorHAnsi" w:cs="Garamond"/>
          <w:sz w:val="18"/>
          <w:szCs w:val="18"/>
        </w:rPr>
        <w:t>Enclosure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indicates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enclosed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elope;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document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.)</w:t>
      </w:r>
    </w:p>
    <w:p w14:paraId="780A2BE1" w14:textId="77777777" w:rsidR="002C6CA4" w:rsidRPr="006E0784" w:rsidRDefault="0093459C">
      <w:pPr>
        <w:spacing w:before="70" w:line="260" w:lineRule="exact"/>
        <w:ind w:left="1166"/>
        <w:rPr>
          <w:rFonts w:asciiTheme="majorHAnsi" w:eastAsia="Garamond" w:hAnsiTheme="majorHAnsi" w:cs="Garamond"/>
        </w:rPr>
      </w:pPr>
      <w:r w:rsidRPr="006E0784">
        <w:rPr>
          <w:rFonts w:asciiTheme="majorHAnsi" w:eastAsia="Garamond" w:hAnsiTheme="majorHAnsi" w:cs="Garamond"/>
          <w:b/>
        </w:rPr>
        <w:lastRenderedPageBreak/>
        <w:t>Inte</w:t>
      </w:r>
      <w:r w:rsidRPr="006E0784">
        <w:rPr>
          <w:rFonts w:asciiTheme="majorHAnsi" w:eastAsia="Garamond" w:hAnsiTheme="majorHAnsi" w:cs="Garamond"/>
          <w:b/>
          <w:spacing w:val="10"/>
        </w:rPr>
        <w:t>r</w:t>
      </w:r>
      <w:r w:rsidRPr="006E0784">
        <w:rPr>
          <w:rFonts w:asciiTheme="majorHAnsi" w:eastAsia="Garamond" w:hAnsiTheme="majorHAnsi" w:cs="Garamond"/>
          <w:b/>
        </w:rPr>
        <w:t>nship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Application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Letter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(student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inte</w:t>
      </w:r>
      <w:r w:rsidRPr="006E0784">
        <w:rPr>
          <w:rFonts w:asciiTheme="majorHAnsi" w:eastAsia="Garamond" w:hAnsiTheme="majorHAnsi" w:cs="Garamond"/>
          <w:b/>
          <w:spacing w:val="2"/>
        </w:rPr>
        <w:t>r</w:t>
      </w:r>
      <w:r w:rsidRPr="006E0784">
        <w:rPr>
          <w:rFonts w:asciiTheme="majorHAnsi" w:eastAsia="Garamond" w:hAnsiTheme="majorHAnsi" w:cs="Garamond"/>
          <w:b/>
        </w:rPr>
        <w:t>ested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in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inte</w:t>
      </w:r>
      <w:r w:rsidRPr="006E0784">
        <w:rPr>
          <w:rFonts w:asciiTheme="majorHAnsi" w:eastAsia="Garamond" w:hAnsiTheme="majorHAnsi" w:cs="Garamond"/>
          <w:b/>
          <w:spacing w:val="10"/>
        </w:rPr>
        <w:t>r</w:t>
      </w:r>
      <w:r w:rsidRPr="006E0784">
        <w:rPr>
          <w:rFonts w:asciiTheme="majorHAnsi" w:eastAsia="Garamond" w:hAnsiTheme="majorHAnsi" w:cs="Garamond"/>
          <w:b/>
        </w:rPr>
        <w:t>nship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at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an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ad</w:t>
      </w:r>
      <w:r w:rsidRPr="006E0784">
        <w:rPr>
          <w:rFonts w:asciiTheme="majorHAnsi" w:eastAsia="Garamond" w:hAnsiTheme="majorHAnsi" w:cs="Garamond"/>
          <w:b/>
          <w:spacing w:val="-4"/>
        </w:rPr>
        <w:t>v</w:t>
      </w:r>
      <w:r w:rsidRPr="006E0784">
        <w:rPr>
          <w:rFonts w:asciiTheme="majorHAnsi" w:eastAsia="Garamond" w:hAnsiTheme="majorHAnsi" w:cs="Garamond"/>
          <w:b/>
        </w:rPr>
        <w:t>e</w:t>
      </w:r>
      <w:r w:rsidRPr="006E0784">
        <w:rPr>
          <w:rFonts w:asciiTheme="majorHAnsi" w:eastAsia="Garamond" w:hAnsiTheme="majorHAnsi" w:cs="Garamond"/>
          <w:b/>
          <w:spacing w:val="8"/>
        </w:rPr>
        <w:t>r</w:t>
      </w:r>
      <w:r w:rsidRPr="006E0784">
        <w:rPr>
          <w:rFonts w:asciiTheme="majorHAnsi" w:eastAsia="Garamond" w:hAnsiTheme="majorHAnsi" w:cs="Garamond"/>
          <w:b/>
        </w:rPr>
        <w:t>tising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4"/>
        </w:rPr>
        <w:t>a</w:t>
      </w:r>
      <w:r w:rsidRPr="006E0784">
        <w:rPr>
          <w:rFonts w:asciiTheme="majorHAnsi" w:eastAsia="Garamond" w:hAnsiTheme="majorHAnsi" w:cs="Garamond"/>
          <w:b/>
        </w:rPr>
        <w:t>gency)</w:t>
      </w:r>
    </w:p>
    <w:p w14:paraId="3942531F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07B93D2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FE2A4AC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4D43BF8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D0D58A2" w14:textId="77777777" w:rsidR="002C6CA4" w:rsidRPr="006E0784" w:rsidRDefault="002C6CA4">
      <w:pPr>
        <w:spacing w:before="6" w:line="240" w:lineRule="exact"/>
        <w:rPr>
          <w:rFonts w:asciiTheme="majorHAnsi" w:hAnsiTheme="majorHAnsi"/>
        </w:rPr>
        <w:sectPr w:rsidR="002C6CA4" w:rsidRPr="006E0784">
          <w:pgSz w:w="12240" w:h="15840"/>
          <w:pgMar w:top="440" w:right="480" w:bottom="0" w:left="460" w:header="0" w:footer="0" w:gutter="0"/>
          <w:cols w:space="720"/>
        </w:sectPr>
      </w:pPr>
    </w:p>
    <w:p w14:paraId="740E19E3" w14:textId="77777777" w:rsidR="002C6CA4" w:rsidRPr="006E0784" w:rsidRDefault="0093459C">
      <w:pPr>
        <w:spacing w:before="39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Campus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x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3128*</w:t>
      </w:r>
    </w:p>
    <w:p w14:paraId="5C040DE7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6515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Boule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ard</w:t>
      </w:r>
    </w:p>
    <w:p w14:paraId="22963B40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Loui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63105</w:t>
      </w:r>
    </w:p>
    <w:p w14:paraId="786BC20A" w14:textId="77777777" w:rsidR="002C6CA4" w:rsidRPr="006E0784" w:rsidRDefault="002C6CA4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58FFF7E3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eb</w:t>
      </w:r>
      <w:r w:rsidRPr="006E0784">
        <w:rPr>
          <w:rFonts w:asciiTheme="majorHAnsi" w:eastAsia="Garamond" w:hAnsiTheme="majorHAnsi" w:cs="Garamond"/>
          <w:spacing w:val="7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ua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22,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2011</w:t>
      </w:r>
    </w:p>
    <w:p w14:paraId="6ED59BD9" w14:textId="77777777" w:rsidR="002C6CA4" w:rsidRPr="006E0784" w:rsidRDefault="002C6CA4">
      <w:pPr>
        <w:spacing w:before="5" w:line="140" w:lineRule="exact"/>
        <w:rPr>
          <w:rFonts w:asciiTheme="majorHAnsi" w:hAnsiTheme="majorHAnsi"/>
          <w:sz w:val="10"/>
          <w:szCs w:val="10"/>
        </w:rPr>
      </w:pPr>
    </w:p>
    <w:p w14:paraId="13C8D29D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A449167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38AD104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Andrew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</w:p>
    <w:p w14:paraId="0F8173ED" w14:textId="77777777" w:rsidR="002C6CA4" w:rsidRPr="006E0784" w:rsidRDefault="0093459C">
      <w:pPr>
        <w:spacing w:before="16"/>
        <w:ind w:left="100" w:right="-5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President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&amp;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Chief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Operating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Officer</w:t>
      </w:r>
    </w:p>
    <w:p w14:paraId="74490D08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Allen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&amp;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Holman</w:t>
      </w:r>
    </w:p>
    <w:p w14:paraId="3185E61E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85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hool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Street</w:t>
      </w:r>
    </w:p>
    <w:p w14:paraId="78D9CA43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02472</w:t>
      </w:r>
    </w:p>
    <w:p w14:paraId="5631637A" w14:textId="77777777" w:rsidR="002C6CA4" w:rsidRPr="006E0784" w:rsidRDefault="002C6CA4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3FC211F7" w14:textId="77777777" w:rsidR="002C6CA4" w:rsidRPr="006E0784" w:rsidRDefault="0093459C">
      <w:pPr>
        <w:spacing w:line="240" w:lineRule="exact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Dear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an:</w:t>
      </w:r>
    </w:p>
    <w:p w14:paraId="133817FC" w14:textId="77777777" w:rsidR="002C6CA4" w:rsidRPr="006E0784" w:rsidRDefault="0093459C">
      <w:pPr>
        <w:spacing w:before="39" w:line="256" w:lineRule="auto"/>
        <w:ind w:right="902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80" w:bottom="0" w:left="460" w:header="720" w:footer="720" w:gutter="0"/>
          <w:cols w:num="2" w:space="720" w:equalWidth="0">
            <w:col w:w="3279" w:space="2061"/>
            <w:col w:w="5960"/>
          </w:cols>
        </w:sect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sz w:val="18"/>
          <w:szCs w:val="18"/>
        </w:rPr>
        <w:t>*Note: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 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69FCDD8F" w14:textId="77777777" w:rsidR="002C6CA4" w:rsidRPr="006E0784" w:rsidRDefault="002C6CA4">
      <w:pPr>
        <w:spacing w:before="8" w:line="240" w:lineRule="exact"/>
        <w:rPr>
          <w:rFonts w:asciiTheme="majorHAnsi" w:hAnsiTheme="majorHAnsi"/>
        </w:rPr>
      </w:pPr>
    </w:p>
    <w:p w14:paraId="24CCADF0" w14:textId="77777777" w:rsidR="002C6CA4" w:rsidRPr="006E0784" w:rsidRDefault="0093459C">
      <w:pPr>
        <w:spacing w:before="39" w:line="256" w:lineRule="auto"/>
        <w:ind w:left="100" w:right="122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summer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Graphic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Design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heard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about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uncl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Louis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William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 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x</w:t>
      </w:r>
      <w:r w:rsidRPr="006E0784">
        <w:rPr>
          <w:rFonts w:asciiTheme="majorHAnsi" w:eastAsia="Garamond" w:hAnsiTheme="majorHAnsi" w:cs="Garamond"/>
          <w:sz w:val="18"/>
          <w:szCs w:val="18"/>
        </w:rPr>
        <w:t>cited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aw</w:t>
      </w:r>
      <w:r w:rsidRPr="006E0784">
        <w:rPr>
          <w:rFonts w:asciiTheme="majorHAnsi" w:eastAsia="Garamond" w:hAnsiTheme="majorHAnsi" w:cs="Garamond"/>
          <w:sz w:val="18"/>
          <w:szCs w:val="18"/>
        </w:rPr>
        <w:t>ard-winning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belie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creat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styl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successful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client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extens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 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ay</w:t>
      </w:r>
      <w:r w:rsidRPr="006E0784">
        <w:rPr>
          <w:rFonts w:asciiTheme="majorHAnsi" w:eastAsia="Garamond" w:hAnsiTheme="majorHAnsi" w:cs="Garamond"/>
          <w:sz w:val="18"/>
          <w:szCs w:val="18"/>
        </w:rPr>
        <w:t>out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x</w:t>
      </w:r>
      <w:r w:rsidRPr="006E0784">
        <w:rPr>
          <w:rFonts w:asciiTheme="majorHAnsi" w:eastAsia="Garamond" w:hAnsiTheme="majorHAnsi" w:cs="Garamond"/>
          <w:sz w:val="18"/>
          <w:szCs w:val="18"/>
        </w:rPr>
        <w:t>cellent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enc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ability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contribute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projects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 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enthusiastic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applicant.</w:t>
      </w:r>
    </w:p>
    <w:p w14:paraId="5B3994BF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4B0C44F1" w14:textId="77777777" w:rsidR="002C6CA4" w:rsidRPr="006E0784" w:rsidRDefault="0093459C">
      <w:pPr>
        <w:spacing w:line="256" w:lineRule="auto"/>
        <w:ind w:left="100" w:right="78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ashington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ersity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Loui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studying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design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photo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rap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course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round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 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o-dimensional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design,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three-dimensional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design,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wing,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photo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rap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typo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rap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both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in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th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classroo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wit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studen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anization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create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lyer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tha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distribute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acros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campu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th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su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 xml:space="preserve">round- </w:t>
      </w:r>
      <w:r w:rsidRPr="006E0784">
        <w:rPr>
          <w:rFonts w:asciiTheme="majorHAnsi" w:eastAsia="Garamond" w:hAnsiTheme="majorHAnsi" w:cs="Garamond"/>
          <w:sz w:val="18"/>
          <w:szCs w:val="18"/>
        </w:rPr>
        <w:t>ing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designed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os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club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clients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understand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their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fulfill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them through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design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been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x</w:t>
      </w:r>
      <w:r w:rsidRPr="006E0784">
        <w:rPr>
          <w:rFonts w:asciiTheme="majorHAnsi" w:eastAsia="Garamond" w:hAnsiTheme="majorHAnsi" w:cs="Garamond"/>
          <w:sz w:val="18"/>
          <w:szCs w:val="18"/>
        </w:rPr>
        <w:t>cellent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oppo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tunity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wth.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confident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project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mana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ement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benefit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y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Allen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&amp;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Holman.</w:t>
      </w:r>
    </w:p>
    <w:p w14:paraId="30BDBE6C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7A3F0C26" w14:textId="77777777" w:rsidR="002C6CA4" w:rsidRPr="006E0784" w:rsidRDefault="0093459C">
      <w:pPr>
        <w:spacing w:line="256" w:lineRule="auto"/>
        <w:ind w:left="100" w:right="317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I look for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ard to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speaking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discuss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qualifications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 the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possibility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29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 inte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vie</w:t>
      </w:r>
      <w:r w:rsidRPr="006E0784">
        <w:rPr>
          <w:rFonts w:asciiTheme="majorHAnsi" w:eastAsia="Garamond" w:hAnsiTheme="majorHAnsi" w:cs="Garamond"/>
          <w:spacing w:val="-2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Please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feel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free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 me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(314)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333-9090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or </w:t>
      </w:r>
      <w:hyperlink r:id="rId16">
        <w:r w:rsidRPr="006E0784">
          <w:rPr>
            <w:rFonts w:asciiTheme="majorHAnsi" w:eastAsia="Garamond" w:hAnsiTheme="majorHAnsi" w:cs="Garamond"/>
            <w:sz w:val="18"/>
            <w:szCs w:val="18"/>
          </w:rPr>
          <w:t>jswilliams@wustl.edu</w:t>
        </w:r>
        <w:r w:rsidRPr="006E0784">
          <w:rPr>
            <w:rFonts w:asciiTheme="majorHAnsi" w:eastAsia="Garamond" w:hAnsiTheme="majorHAnsi" w:cs="Garamond"/>
            <w:spacing w:val="1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if</w:t>
        </w:r>
        <w:r w:rsidRPr="006E0784">
          <w:rPr>
            <w:rFonts w:asciiTheme="majorHAnsi" w:eastAsia="Garamond" w:hAnsiTheme="majorHAnsi" w:cs="Garamond"/>
            <w:spacing w:val="29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y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ou h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a</w:t>
        </w:r>
        <w:r w:rsidRPr="006E0784">
          <w:rPr>
            <w:rFonts w:asciiTheme="majorHAnsi" w:eastAsia="Garamond" w:hAnsiTheme="majorHAnsi" w:cs="Garamond"/>
            <w:spacing w:val="-4"/>
            <w:sz w:val="18"/>
            <w:szCs w:val="18"/>
          </w:rPr>
          <w:t>v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e</w:t>
        </w:r>
        <w:r w:rsidRPr="006E0784">
          <w:rPr>
            <w:rFonts w:asciiTheme="majorHAnsi" w:eastAsia="Garamond" w:hAnsiTheme="majorHAnsi" w:cs="Garamond"/>
            <w:spacing w:val="1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additional question</w:t>
        </w:r>
        <w:r w:rsidRPr="006E0784">
          <w:rPr>
            <w:rFonts w:asciiTheme="majorHAnsi" w:eastAsia="Garamond" w:hAnsiTheme="majorHAnsi" w:cs="Garamond"/>
            <w:spacing w:val="-8"/>
            <w:sz w:val="18"/>
            <w:szCs w:val="18"/>
          </w:rPr>
          <w:t>s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 xml:space="preserve">. 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H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ow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e</w:t>
        </w:r>
        <w:r w:rsidRPr="006E0784">
          <w:rPr>
            <w:rFonts w:asciiTheme="majorHAnsi" w:eastAsia="Garamond" w:hAnsiTheme="majorHAnsi" w:cs="Garamond"/>
            <w:spacing w:val="-4"/>
            <w:sz w:val="18"/>
            <w:szCs w:val="18"/>
          </w:rPr>
          <w:t>v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e</w:t>
        </w:r>
        <w:r w:rsidRPr="006E0784">
          <w:rPr>
            <w:rFonts w:asciiTheme="majorHAnsi" w:eastAsia="Garamond" w:hAnsiTheme="majorHAnsi" w:cs="Garamond"/>
            <w:spacing w:val="-6"/>
            <w:sz w:val="18"/>
            <w:szCs w:val="18"/>
          </w:rPr>
          <w:t>r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,</w:t>
        </w:r>
        <w:r w:rsidRPr="006E0784">
          <w:rPr>
            <w:rFonts w:asciiTheme="majorHAnsi" w:eastAsia="Garamond" w:hAnsiTheme="majorHAnsi" w:cs="Garamond"/>
            <w:spacing w:val="1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I will</w:t>
        </w:r>
        <w:r w:rsidRPr="006E0784">
          <w:rPr>
            <w:rFonts w:asciiTheme="majorHAnsi" w:eastAsia="Garamond" w:hAnsiTheme="majorHAnsi" w:cs="Garamond"/>
            <w:spacing w:val="1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call</w:t>
        </w:r>
        <w:r w:rsidRPr="006E0784">
          <w:rPr>
            <w:rFonts w:asciiTheme="majorHAnsi" w:eastAsia="Garamond" w:hAnsiTheme="majorHAnsi" w:cs="Garamond"/>
            <w:spacing w:val="1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y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ou in t</w:t>
        </w:r>
        <w:r w:rsidRPr="006E0784">
          <w:rPr>
            <w:rFonts w:asciiTheme="majorHAnsi" w:eastAsia="Garamond" w:hAnsiTheme="majorHAnsi" w:cs="Garamond"/>
            <w:spacing w:val="-5"/>
            <w:sz w:val="18"/>
            <w:szCs w:val="18"/>
          </w:rPr>
          <w:t>w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 xml:space="preserve">o 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w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eeks</w:t>
        </w:r>
        <w:r w:rsidRPr="006E0784">
          <w:rPr>
            <w:rFonts w:asciiTheme="majorHAnsi" w:eastAsia="Garamond" w:hAnsiTheme="majorHAnsi" w:cs="Garamond"/>
            <w:spacing w:val="1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to</w:t>
        </w:r>
        <w:r w:rsidRPr="006E0784">
          <w:rPr>
            <w:rFonts w:asciiTheme="majorHAnsi" w:eastAsia="Garamond" w:hAnsiTheme="majorHAnsi" w:cs="Garamond"/>
            <w:spacing w:val="1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lea</w:t>
        </w:r>
        <w:r w:rsidRPr="006E0784">
          <w:rPr>
            <w:rFonts w:asciiTheme="majorHAnsi" w:eastAsia="Garamond" w:hAnsiTheme="majorHAnsi" w:cs="Garamond"/>
            <w:spacing w:val="4"/>
            <w:sz w:val="18"/>
            <w:szCs w:val="18"/>
          </w:rPr>
          <w:t>r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 xml:space="preserve">n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about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the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next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st</w:t>
        </w:r>
        <w:r w:rsidRPr="006E0784">
          <w:rPr>
            <w:rFonts w:asciiTheme="majorHAnsi" w:eastAsia="Garamond" w:hAnsiTheme="majorHAnsi" w:cs="Garamond"/>
            <w:spacing w:val="3"/>
            <w:sz w:val="18"/>
            <w:szCs w:val="18"/>
          </w:rPr>
          <w:t>e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ps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in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the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application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proces</w:t>
        </w:r>
        <w:r w:rsidRPr="006E0784">
          <w:rPr>
            <w:rFonts w:asciiTheme="majorHAnsi" w:eastAsia="Garamond" w:hAnsiTheme="majorHAnsi" w:cs="Garamond"/>
            <w:spacing w:val="-8"/>
            <w:sz w:val="18"/>
            <w:szCs w:val="18"/>
          </w:rPr>
          <w:t>s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 xml:space="preserve">. </w:t>
        </w:r>
        <w:r w:rsidRPr="006E0784">
          <w:rPr>
            <w:rFonts w:asciiTheme="majorHAnsi" w:eastAsia="Garamond" w:hAnsiTheme="majorHAnsi" w:cs="Garamond"/>
            <w:spacing w:val="11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pacing w:val="3"/>
            <w:sz w:val="18"/>
            <w:szCs w:val="18"/>
          </w:rPr>
          <w:t>T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hank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y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ou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pacing w:val="-4"/>
            <w:sz w:val="18"/>
            <w:szCs w:val="18"/>
          </w:rPr>
          <w:t>v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e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>r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y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m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u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c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h,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and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I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look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for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w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ard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to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speaking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with</w:t>
        </w:r>
        <w:r w:rsidRPr="006E0784">
          <w:rPr>
            <w:rFonts w:asciiTheme="majorHAnsi" w:eastAsia="Garamond" w:hAnsiTheme="majorHAnsi" w:cs="Garamond"/>
            <w:spacing w:val="6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y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ou</w:t>
        </w:r>
        <w:r w:rsidRPr="006E0784">
          <w:rPr>
            <w:rFonts w:asciiTheme="majorHAnsi" w:eastAsia="Garamond" w:hAnsiTheme="majorHAnsi" w:cs="Garamond"/>
            <w:spacing w:val="5"/>
            <w:sz w:val="18"/>
            <w:szCs w:val="18"/>
          </w:rPr>
          <w:t xml:space="preserve"> 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soon.</w:t>
        </w:r>
      </w:hyperlink>
    </w:p>
    <w:p w14:paraId="5FC2029E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30EB4822" w14:textId="77777777" w:rsidR="002C6CA4" w:rsidRPr="006E0784" w:rsidRDefault="0093459C">
      <w:pPr>
        <w:spacing w:line="240" w:lineRule="exact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Sincerel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</w:p>
    <w:p w14:paraId="4D3B06EF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  <w:sectPr w:rsidR="002C6CA4" w:rsidRPr="006E0784">
          <w:type w:val="continuous"/>
          <w:pgSz w:w="12240" w:h="15840"/>
          <w:pgMar w:top="680" w:right="480" w:bottom="0" w:left="460" w:header="720" w:footer="720" w:gutter="0"/>
          <w:cols w:space="720"/>
        </w:sectPr>
      </w:pPr>
    </w:p>
    <w:p w14:paraId="6C85DCB5" w14:textId="77777777" w:rsidR="002C6CA4" w:rsidRPr="006E0784" w:rsidRDefault="0093459C">
      <w:pPr>
        <w:spacing w:before="21"/>
        <w:ind w:left="100" w:right="-56"/>
        <w:rPr>
          <w:rFonts w:asciiTheme="majorHAnsi" w:eastAsia="Calibri" w:hAnsiTheme="majorHAnsi" w:cs="Calibri"/>
        </w:rPr>
      </w:pPr>
      <w:r w:rsidRPr="006E0784">
        <w:rPr>
          <w:rFonts w:asciiTheme="majorHAnsi" w:eastAsia="Calibri" w:hAnsiTheme="majorHAnsi" w:cs="Calibri"/>
          <w:b/>
          <w:w w:val="95"/>
        </w:rPr>
        <w:t>Jeremy</w:t>
      </w:r>
      <w:r w:rsidRPr="006E0784">
        <w:rPr>
          <w:rFonts w:asciiTheme="majorHAnsi" w:eastAsia="Calibri" w:hAnsiTheme="majorHAnsi" w:cs="Calibri"/>
          <w:b/>
          <w:spacing w:val="15"/>
          <w:w w:val="95"/>
        </w:rPr>
        <w:t xml:space="preserve"> </w:t>
      </w:r>
      <w:r w:rsidRPr="006E0784">
        <w:rPr>
          <w:rFonts w:asciiTheme="majorHAnsi" w:eastAsia="Calibri" w:hAnsiTheme="majorHAnsi" w:cs="Calibri"/>
          <w:b/>
          <w:w w:val="103"/>
        </w:rPr>
        <w:t>Williams</w:t>
      </w:r>
    </w:p>
    <w:p w14:paraId="6670FC72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17918273" w14:textId="77777777" w:rsidR="002C6CA4" w:rsidRPr="006E0784" w:rsidRDefault="0093459C">
      <w:pPr>
        <w:spacing w:line="240" w:lineRule="exact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J</w:t>
      </w:r>
      <w:r w:rsidRPr="006E0784">
        <w:rPr>
          <w:rFonts w:asciiTheme="majorHAnsi" w:eastAsia="Garamond" w:hAnsiTheme="majorHAnsi" w:cs="Garamond"/>
          <w:sz w:val="18"/>
          <w:szCs w:val="18"/>
        </w:rPr>
        <w:t>ere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Williams</w:t>
      </w:r>
    </w:p>
    <w:p w14:paraId="444631DF" w14:textId="77777777" w:rsidR="002C6CA4" w:rsidRPr="006E0784" w:rsidRDefault="0093459C">
      <w:pPr>
        <w:spacing w:before="54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80" w:bottom="0" w:left="460" w:header="720" w:footer="720" w:gutter="0"/>
          <w:cols w:num="2" w:space="720" w:equalWidth="0">
            <w:col w:w="1747" w:space="1306"/>
            <w:col w:w="8247"/>
          </w:cols>
        </w:sect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sz w:val="18"/>
          <w:szCs w:val="18"/>
        </w:rPr>
        <w:t>(Sign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hardcopy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blank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e-mailin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.)</w:t>
      </w:r>
    </w:p>
    <w:p w14:paraId="53F40569" w14:textId="77777777" w:rsidR="002C6CA4" w:rsidRPr="006E0784" w:rsidRDefault="002C6CA4">
      <w:pPr>
        <w:spacing w:before="8" w:line="240" w:lineRule="exact"/>
        <w:rPr>
          <w:rFonts w:asciiTheme="majorHAnsi" w:hAnsiTheme="majorHAnsi"/>
        </w:rPr>
      </w:pPr>
    </w:p>
    <w:p w14:paraId="53807F56" w14:textId="77777777" w:rsidR="002C6CA4" w:rsidRPr="006E0784" w:rsidRDefault="0093459C">
      <w:pPr>
        <w:spacing w:before="39"/>
        <w:ind w:left="100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80" w:bottom="0" w:left="460" w:header="720" w:footer="720" w:gutter="0"/>
          <w:cols w:space="720"/>
        </w:sectPr>
      </w:pPr>
      <w:r w:rsidRPr="006E0784">
        <w:rPr>
          <w:rFonts w:asciiTheme="majorHAnsi" w:eastAsia="Garamond" w:hAnsiTheme="majorHAnsi" w:cs="Garamond"/>
          <w:sz w:val="18"/>
          <w:szCs w:val="18"/>
        </w:rPr>
        <w:t>Enclosure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indicates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enclosed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elope;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document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.)</w:t>
      </w:r>
    </w:p>
    <w:p w14:paraId="03A1D931" w14:textId="77777777" w:rsidR="002C6CA4" w:rsidRPr="006E0784" w:rsidRDefault="0093459C">
      <w:pPr>
        <w:spacing w:before="70" w:line="260" w:lineRule="exact"/>
        <w:ind w:left="403"/>
        <w:rPr>
          <w:rFonts w:asciiTheme="majorHAnsi" w:eastAsia="Garamond" w:hAnsiTheme="majorHAnsi" w:cs="Garamond"/>
        </w:rPr>
      </w:pPr>
      <w:r w:rsidRPr="006E0784">
        <w:rPr>
          <w:rFonts w:asciiTheme="majorHAnsi" w:eastAsia="Garamond" w:hAnsiTheme="majorHAnsi" w:cs="Garamond"/>
          <w:b/>
        </w:rPr>
        <w:lastRenderedPageBreak/>
        <w:t>P</w:t>
      </w:r>
      <w:r w:rsidRPr="006E0784">
        <w:rPr>
          <w:rFonts w:asciiTheme="majorHAnsi" w:eastAsia="Garamond" w:hAnsiTheme="majorHAnsi" w:cs="Garamond"/>
          <w:b/>
          <w:spacing w:val="2"/>
        </w:rPr>
        <w:t>r</w:t>
      </w:r>
      <w:r w:rsidRPr="006E0784">
        <w:rPr>
          <w:rFonts w:asciiTheme="majorHAnsi" w:eastAsia="Garamond" w:hAnsiTheme="majorHAnsi" w:cs="Garamond"/>
          <w:b/>
        </w:rPr>
        <w:t>ospecting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Letter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(senior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inquiring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-5"/>
        </w:rPr>
        <w:t>a</w:t>
      </w:r>
      <w:r w:rsidRPr="006E0784">
        <w:rPr>
          <w:rFonts w:asciiTheme="majorHAnsi" w:eastAsia="Garamond" w:hAnsiTheme="majorHAnsi" w:cs="Garamond"/>
          <w:b/>
        </w:rPr>
        <w:t>bout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job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possibilities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in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an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e</w:t>
      </w:r>
      <w:r w:rsidRPr="006E0784">
        <w:rPr>
          <w:rFonts w:asciiTheme="majorHAnsi" w:eastAsia="Garamond" w:hAnsiTheme="majorHAnsi" w:cs="Garamond"/>
          <w:b/>
          <w:spacing w:val="-4"/>
        </w:rPr>
        <w:t>n</w:t>
      </w:r>
      <w:r w:rsidRPr="006E0784">
        <w:rPr>
          <w:rFonts w:asciiTheme="majorHAnsi" w:eastAsia="Garamond" w:hAnsiTheme="majorHAnsi" w:cs="Garamond"/>
          <w:b/>
        </w:rPr>
        <w:t>vi</w:t>
      </w:r>
      <w:r w:rsidRPr="006E0784">
        <w:rPr>
          <w:rFonts w:asciiTheme="majorHAnsi" w:eastAsia="Garamond" w:hAnsiTheme="majorHAnsi" w:cs="Garamond"/>
          <w:b/>
          <w:spacing w:val="2"/>
        </w:rPr>
        <w:t>r</w:t>
      </w:r>
      <w:r w:rsidRPr="006E0784">
        <w:rPr>
          <w:rFonts w:asciiTheme="majorHAnsi" w:eastAsia="Garamond" w:hAnsiTheme="majorHAnsi" w:cs="Garamond"/>
          <w:b/>
        </w:rPr>
        <w:t>onmental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ad</w:t>
      </w:r>
      <w:r w:rsidRPr="006E0784">
        <w:rPr>
          <w:rFonts w:asciiTheme="majorHAnsi" w:eastAsia="Garamond" w:hAnsiTheme="majorHAnsi" w:cs="Garamond"/>
          <w:b/>
          <w:spacing w:val="-6"/>
        </w:rPr>
        <w:t>v</w:t>
      </w:r>
      <w:r w:rsidRPr="006E0784">
        <w:rPr>
          <w:rFonts w:asciiTheme="majorHAnsi" w:eastAsia="Garamond" w:hAnsiTheme="majorHAnsi" w:cs="Garamond"/>
          <w:b/>
        </w:rPr>
        <w:t>ocacy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organization)</w:t>
      </w:r>
    </w:p>
    <w:p w14:paraId="7315E332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9B9F06C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D49316E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BFA2CC4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79432F2" w14:textId="77777777" w:rsidR="002C6CA4" w:rsidRPr="006E0784" w:rsidRDefault="002C6CA4">
      <w:pPr>
        <w:spacing w:before="6" w:line="240" w:lineRule="exact"/>
        <w:rPr>
          <w:rFonts w:asciiTheme="majorHAnsi" w:hAnsiTheme="majorHAnsi"/>
        </w:rPr>
        <w:sectPr w:rsidR="002C6CA4" w:rsidRPr="006E0784">
          <w:pgSz w:w="12240" w:h="15840"/>
          <w:pgMar w:top="440" w:right="480" w:bottom="0" w:left="460" w:header="0" w:footer="0" w:gutter="0"/>
          <w:cols w:space="720"/>
        </w:sectPr>
      </w:pPr>
    </w:p>
    <w:p w14:paraId="7B733C49" w14:textId="77777777" w:rsidR="002C6CA4" w:rsidRPr="006E0784" w:rsidRDefault="0093459C">
      <w:pPr>
        <w:spacing w:before="39" w:line="256" w:lineRule="auto"/>
        <w:ind w:left="100" w:right="-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3001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South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vidence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oad* St.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Loui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63021</w:t>
      </w:r>
    </w:p>
    <w:p w14:paraId="0EDCBC93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453B1736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ember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7,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2010</w:t>
      </w:r>
    </w:p>
    <w:p w14:paraId="06F65B39" w14:textId="77777777" w:rsidR="002C6CA4" w:rsidRPr="006E0784" w:rsidRDefault="002C6CA4">
      <w:pPr>
        <w:spacing w:before="5" w:line="140" w:lineRule="exact"/>
        <w:rPr>
          <w:rFonts w:asciiTheme="majorHAnsi" w:hAnsiTheme="majorHAnsi"/>
          <w:sz w:val="10"/>
          <w:szCs w:val="10"/>
        </w:rPr>
      </w:pPr>
    </w:p>
    <w:p w14:paraId="34163CB3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4237232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EE0D9D4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Sandra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Wilshire</w:t>
      </w:r>
    </w:p>
    <w:p w14:paraId="431188E9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Directo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Human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esources</w:t>
      </w:r>
    </w:p>
    <w:p w14:paraId="12BE25E5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Sie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Club</w:t>
      </w:r>
    </w:p>
    <w:p w14:paraId="23C06E1A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111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Street</w:t>
      </w:r>
    </w:p>
    <w:p w14:paraId="284C9FDB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Chica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55555</w:t>
      </w:r>
    </w:p>
    <w:p w14:paraId="1E9D682E" w14:textId="77777777" w:rsidR="002C6CA4" w:rsidRPr="006E0784" w:rsidRDefault="002C6CA4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17B27B77" w14:textId="77777777" w:rsidR="002C6CA4" w:rsidRPr="006E0784" w:rsidRDefault="0093459C">
      <w:pPr>
        <w:spacing w:line="240" w:lineRule="exact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Dear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Wilshire:</w:t>
      </w:r>
    </w:p>
    <w:p w14:paraId="35373409" w14:textId="77777777" w:rsidR="002C6CA4" w:rsidRPr="006E0784" w:rsidRDefault="0093459C">
      <w:pPr>
        <w:spacing w:before="55" w:line="256" w:lineRule="auto"/>
        <w:ind w:right="912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80" w:bottom="0" w:left="460" w:header="720" w:footer="720" w:gutter="0"/>
          <w:cols w:num="2" w:space="720" w:equalWidth="0">
            <w:col w:w="2692" w:space="2638"/>
            <w:col w:w="5970"/>
          </w:cols>
        </w:sect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sz w:val="18"/>
          <w:szCs w:val="18"/>
        </w:rPr>
        <w:t>*Note: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 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21D412C4" w14:textId="77777777" w:rsidR="002C6CA4" w:rsidRPr="006E0784" w:rsidRDefault="002C6CA4">
      <w:pPr>
        <w:spacing w:before="8" w:line="240" w:lineRule="exact"/>
        <w:rPr>
          <w:rFonts w:asciiTheme="majorHAnsi" w:hAnsiTheme="majorHAnsi"/>
        </w:rPr>
      </w:pPr>
    </w:p>
    <w:p w14:paraId="5FE0A658" w14:textId="77777777" w:rsidR="002C6CA4" w:rsidRPr="006E0784" w:rsidRDefault="0093459C">
      <w:pPr>
        <w:spacing w:before="39" w:line="256" w:lineRule="auto"/>
        <w:ind w:left="100" w:right="73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J</w:t>
      </w:r>
      <w:r w:rsidRPr="006E0784">
        <w:rPr>
          <w:rFonts w:asciiTheme="majorHAnsi" w:eastAsia="Garamond" w:hAnsiTheme="majorHAnsi" w:cs="Garamond"/>
          <w:sz w:val="18"/>
          <w:szCs w:val="18"/>
        </w:rPr>
        <w:t>amal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Smith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recommended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arding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job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possibilities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Chica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Chapter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Sie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Clu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g</w:t>
      </w:r>
      <w:r w:rsidRPr="006E0784">
        <w:rPr>
          <w:rFonts w:asciiTheme="majorHAnsi" w:eastAsia="Garamond" w:hAnsiTheme="majorHAnsi" w:cs="Garamond"/>
          <w:sz w:val="18"/>
          <w:szCs w:val="18"/>
        </w:rPr>
        <w:t>raduate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from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ashington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ersity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2011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helor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political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scienc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minor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biolo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strong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interest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 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vironmental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ocac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Sie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Club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inspiring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umber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including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connections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 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League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Conse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oters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vitie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485A6033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4E296363" w14:textId="77777777" w:rsidR="002C6CA4" w:rsidRPr="006E0784" w:rsidRDefault="0093459C">
      <w:pPr>
        <w:spacing w:line="256" w:lineRule="auto"/>
        <w:ind w:left="100" w:right="74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My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course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nship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ement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vities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conce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vironmentalism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helped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 fundamental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understanding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issues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administrat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contribute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y-le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rol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accomplishment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 whi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most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proud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founding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erd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ow</w:t>
      </w:r>
      <w:r w:rsidRPr="006E0784">
        <w:rPr>
          <w:rFonts w:asciiTheme="majorHAnsi" w:eastAsia="Garamond" w:hAnsiTheme="majorHAnsi" w:cs="Garamond"/>
          <w:sz w:val="18"/>
          <w:szCs w:val="18"/>
        </w:rPr>
        <w:t>ers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ashington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ersity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students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elementa</w:t>
      </w:r>
      <w:r w:rsidRPr="006E0784">
        <w:rPr>
          <w:rFonts w:asciiTheme="majorHAnsi" w:eastAsia="Garamond" w:hAnsiTheme="majorHAnsi" w:cs="Garamond"/>
          <w:spacing w:val="7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ed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hildren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about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vironmental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issue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erde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olunteer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base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b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300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percent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its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first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year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has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rea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he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appr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ximatel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6</w:t>
      </w:r>
      <w:r w:rsidRPr="006E0784">
        <w:rPr>
          <w:rFonts w:asciiTheme="majorHAnsi" w:eastAsia="Garamond" w:hAnsiTheme="majorHAnsi" w:cs="Garamond"/>
          <w:sz w:val="18"/>
          <w:szCs w:val="18"/>
        </w:rPr>
        <w:t>0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hildren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De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elopin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win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thi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pro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ra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ha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demonstrate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anizationa</w:t>
      </w:r>
      <w:r w:rsidRPr="006E0784">
        <w:rPr>
          <w:rFonts w:asciiTheme="majorHAnsi" w:eastAsia="Garamond" w:hAnsiTheme="majorHAnsi" w:cs="Garamond"/>
          <w:sz w:val="18"/>
          <w:szCs w:val="18"/>
        </w:rPr>
        <w:t>l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writing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 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ability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collaborat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arious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tie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24D6A528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598AC15A" w14:textId="77777777" w:rsidR="002C6CA4" w:rsidRPr="006E0784" w:rsidRDefault="0093459C">
      <w:pPr>
        <w:spacing w:line="256" w:lineRule="auto"/>
        <w:ind w:left="100" w:right="162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Chica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during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eek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J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z w:val="18"/>
          <w:szCs w:val="18"/>
        </w:rPr>
        <w:t>ua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7,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2011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elcome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oppo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tunity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talk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person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 more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about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Sie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ra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Club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future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plan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next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eeks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hopes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heduling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time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to meet.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eel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free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vide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additional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info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mation.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(314)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444-5555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hyperlink r:id="rId17">
        <w:r w:rsidRPr="006E0784">
          <w:rPr>
            <w:rFonts w:asciiTheme="majorHAnsi" w:eastAsia="Garamond" w:hAnsiTheme="majorHAnsi" w:cs="Garamond"/>
            <w:sz w:val="18"/>
            <w:szCs w:val="18"/>
          </w:rPr>
          <w:t xml:space="preserve"> LGilman@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y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ouremail.com.</w:t>
        </w:r>
      </w:hyperlink>
      <w:r w:rsidRPr="006E0784">
        <w:rPr>
          <w:rFonts w:asciiTheme="majorHAnsi" w:eastAsia="Garamond" w:hAnsiTheme="majorHAnsi" w:cs="Garamond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look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ard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talking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ou.</w:t>
      </w:r>
    </w:p>
    <w:p w14:paraId="3B288106" w14:textId="77777777" w:rsidR="002C6CA4" w:rsidRPr="006E0784" w:rsidRDefault="0093459C">
      <w:pPr>
        <w:spacing w:before="31" w:line="520" w:lineRule="exact"/>
        <w:ind w:left="100" w:right="7411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hank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time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consideration. Sincerel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</w:p>
    <w:p w14:paraId="1BEA892A" w14:textId="77777777" w:rsidR="002C6CA4" w:rsidRPr="006E0784" w:rsidRDefault="002C6CA4">
      <w:pPr>
        <w:spacing w:before="10" w:line="180" w:lineRule="exact"/>
        <w:rPr>
          <w:rFonts w:asciiTheme="majorHAnsi" w:hAnsiTheme="majorHAnsi"/>
          <w:sz w:val="14"/>
          <w:szCs w:val="14"/>
        </w:rPr>
        <w:sectPr w:rsidR="002C6CA4" w:rsidRPr="006E0784">
          <w:type w:val="continuous"/>
          <w:pgSz w:w="12240" w:h="15840"/>
          <w:pgMar w:top="680" w:right="480" w:bottom="0" w:left="460" w:header="720" w:footer="720" w:gutter="0"/>
          <w:cols w:space="720"/>
        </w:sectPr>
      </w:pPr>
    </w:p>
    <w:p w14:paraId="0F9CDCC3" w14:textId="77777777" w:rsidR="002C6CA4" w:rsidRPr="006E0784" w:rsidRDefault="0093459C">
      <w:pPr>
        <w:spacing w:before="27"/>
        <w:ind w:left="100" w:right="-56"/>
        <w:rPr>
          <w:rFonts w:asciiTheme="majorHAnsi" w:eastAsia="Calibri" w:hAnsiTheme="majorHAnsi" w:cs="Calibri"/>
        </w:rPr>
      </w:pPr>
      <w:r w:rsidRPr="006E0784">
        <w:rPr>
          <w:rFonts w:asciiTheme="majorHAnsi" w:eastAsia="Calibri" w:hAnsiTheme="majorHAnsi" w:cs="Calibri"/>
          <w:b/>
        </w:rPr>
        <w:t xml:space="preserve">Lana </w:t>
      </w:r>
      <w:r w:rsidRPr="006E0784">
        <w:rPr>
          <w:rFonts w:asciiTheme="majorHAnsi" w:eastAsia="Calibri" w:hAnsiTheme="majorHAnsi" w:cs="Calibri"/>
          <w:b/>
          <w:spacing w:val="4"/>
        </w:rPr>
        <w:t xml:space="preserve"> </w:t>
      </w:r>
      <w:r w:rsidRPr="006E0784">
        <w:rPr>
          <w:rFonts w:asciiTheme="majorHAnsi" w:eastAsia="Calibri" w:hAnsiTheme="majorHAnsi" w:cs="Calibri"/>
          <w:b/>
        </w:rPr>
        <w:t>Gilman</w:t>
      </w:r>
    </w:p>
    <w:p w14:paraId="0FCDE9C7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698E2EF6" w14:textId="77777777" w:rsidR="002C6CA4" w:rsidRPr="006E0784" w:rsidRDefault="0093459C">
      <w:pPr>
        <w:spacing w:line="240" w:lineRule="exact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Lana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Gilman</w:t>
      </w:r>
    </w:p>
    <w:p w14:paraId="0EAC9200" w14:textId="77777777" w:rsidR="002C6CA4" w:rsidRPr="006E0784" w:rsidRDefault="0093459C">
      <w:pPr>
        <w:spacing w:before="39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80" w:bottom="0" w:left="460" w:header="720" w:footer="720" w:gutter="0"/>
          <w:cols w:num="2" w:space="720" w:equalWidth="0">
            <w:col w:w="1384" w:space="1672"/>
            <w:col w:w="8244"/>
          </w:cols>
        </w:sect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sz w:val="18"/>
          <w:szCs w:val="18"/>
        </w:rPr>
        <w:t>(Sign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hardcopy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blank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e-mailin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.)</w:t>
      </w:r>
    </w:p>
    <w:p w14:paraId="0D69BC6E" w14:textId="77777777" w:rsidR="002C6CA4" w:rsidRPr="006E0784" w:rsidRDefault="002C6CA4">
      <w:pPr>
        <w:spacing w:before="8" w:line="240" w:lineRule="exact"/>
        <w:rPr>
          <w:rFonts w:asciiTheme="majorHAnsi" w:hAnsiTheme="majorHAnsi"/>
        </w:rPr>
      </w:pPr>
    </w:p>
    <w:p w14:paraId="2C6E84CE" w14:textId="77777777" w:rsidR="002C6CA4" w:rsidRPr="006E0784" w:rsidRDefault="0093459C">
      <w:pPr>
        <w:spacing w:before="39"/>
        <w:ind w:left="100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80" w:bottom="0" w:left="460" w:header="720" w:footer="720" w:gutter="0"/>
          <w:cols w:space="720"/>
        </w:sectPr>
      </w:pPr>
      <w:r w:rsidRPr="006E0784">
        <w:rPr>
          <w:rFonts w:asciiTheme="majorHAnsi" w:eastAsia="Garamond" w:hAnsiTheme="majorHAnsi" w:cs="Garamond"/>
          <w:sz w:val="18"/>
          <w:szCs w:val="18"/>
        </w:rPr>
        <w:t>Enclosure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indicates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enclosed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elope;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document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.)</w:t>
      </w:r>
    </w:p>
    <w:p w14:paraId="26E99932" w14:textId="77777777" w:rsidR="002C6CA4" w:rsidRPr="006E0784" w:rsidRDefault="0093459C">
      <w:pPr>
        <w:spacing w:before="70" w:line="260" w:lineRule="exact"/>
        <w:ind w:left="1351"/>
        <w:rPr>
          <w:rFonts w:asciiTheme="majorHAnsi" w:eastAsia="Garamond" w:hAnsiTheme="majorHAnsi" w:cs="Garamond"/>
        </w:rPr>
      </w:pPr>
      <w:r w:rsidRPr="006E0784">
        <w:rPr>
          <w:rFonts w:asciiTheme="majorHAnsi" w:eastAsia="Garamond" w:hAnsiTheme="majorHAnsi" w:cs="Garamond"/>
          <w:b/>
          <w:spacing w:val="-9"/>
        </w:rPr>
        <w:lastRenderedPageBreak/>
        <w:t>J</w:t>
      </w:r>
      <w:r w:rsidRPr="006E0784">
        <w:rPr>
          <w:rFonts w:asciiTheme="majorHAnsi" w:eastAsia="Garamond" w:hAnsiTheme="majorHAnsi" w:cs="Garamond"/>
          <w:b/>
        </w:rPr>
        <w:t>ob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Application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Letter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(student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app</w:t>
      </w:r>
      <w:r w:rsidRPr="006E0784">
        <w:rPr>
          <w:rFonts w:asciiTheme="majorHAnsi" w:eastAsia="Garamond" w:hAnsiTheme="majorHAnsi" w:cs="Garamond"/>
          <w:b/>
          <w:spacing w:val="2"/>
        </w:rPr>
        <w:t>l</w:t>
      </w:r>
      <w:r w:rsidRPr="006E0784">
        <w:rPr>
          <w:rFonts w:asciiTheme="majorHAnsi" w:eastAsia="Garamond" w:hAnsiTheme="majorHAnsi" w:cs="Garamond"/>
          <w:b/>
        </w:rPr>
        <w:t>ying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2"/>
        </w:rPr>
        <w:t>f</w:t>
      </w:r>
      <w:r w:rsidRPr="006E0784">
        <w:rPr>
          <w:rFonts w:asciiTheme="majorHAnsi" w:eastAsia="Garamond" w:hAnsiTheme="majorHAnsi" w:cs="Garamond"/>
          <w:b/>
        </w:rPr>
        <w:t>or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a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full-time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  <w:spacing w:val="2"/>
        </w:rPr>
        <w:t>r</w:t>
      </w:r>
      <w:r w:rsidRPr="006E0784">
        <w:rPr>
          <w:rFonts w:asciiTheme="majorHAnsi" w:eastAsia="Garamond" w:hAnsiTheme="majorHAnsi" w:cs="Garamond"/>
          <w:b/>
        </w:rPr>
        <w:t>esearch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consulting</w:t>
      </w:r>
      <w:r w:rsidRPr="006E0784">
        <w:rPr>
          <w:rFonts w:asciiTheme="majorHAnsi" w:eastAsia="Garamond" w:hAnsiTheme="majorHAnsi" w:cs="Garamond"/>
          <w:b/>
          <w:spacing w:val="6"/>
        </w:rPr>
        <w:t xml:space="preserve"> </w:t>
      </w:r>
      <w:r w:rsidRPr="006E0784">
        <w:rPr>
          <w:rFonts w:asciiTheme="majorHAnsi" w:eastAsia="Garamond" w:hAnsiTheme="majorHAnsi" w:cs="Garamond"/>
          <w:b/>
        </w:rPr>
        <w:t>position)</w:t>
      </w:r>
    </w:p>
    <w:p w14:paraId="6AA6DC24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E584E23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CBA4E43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25926FF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139E97E" w14:textId="77777777" w:rsidR="002C6CA4" w:rsidRPr="006E0784" w:rsidRDefault="002C6CA4">
      <w:pPr>
        <w:spacing w:before="6" w:line="240" w:lineRule="exact"/>
        <w:rPr>
          <w:rFonts w:asciiTheme="majorHAnsi" w:hAnsiTheme="majorHAnsi"/>
        </w:rPr>
        <w:sectPr w:rsidR="002C6CA4" w:rsidRPr="006E0784">
          <w:pgSz w:w="12240" w:h="15840"/>
          <w:pgMar w:top="440" w:right="460" w:bottom="0" w:left="460" w:header="0" w:footer="0" w:gutter="0"/>
          <w:cols w:space="720"/>
        </w:sectPr>
      </w:pPr>
    </w:p>
    <w:p w14:paraId="65BF4CFB" w14:textId="77777777" w:rsidR="002C6CA4" w:rsidRPr="006E0784" w:rsidRDefault="0093459C">
      <w:pPr>
        <w:spacing w:before="39" w:line="256" w:lineRule="auto"/>
        <w:ind w:left="100" w:right="-37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5555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Delmar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Boule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ard,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tment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5* St.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Loui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63130</w:t>
      </w:r>
    </w:p>
    <w:p w14:paraId="76F91A96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4D7DF1CA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z w:val="18"/>
          <w:szCs w:val="18"/>
        </w:rPr>
        <w:t>eb</w:t>
      </w:r>
      <w:r w:rsidRPr="006E0784">
        <w:rPr>
          <w:rFonts w:asciiTheme="majorHAnsi" w:eastAsia="Garamond" w:hAnsiTheme="majorHAnsi" w:cs="Garamond"/>
          <w:spacing w:val="7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ua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10,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2011</w:t>
      </w:r>
    </w:p>
    <w:p w14:paraId="73B1B19D" w14:textId="77777777" w:rsidR="002C6CA4" w:rsidRPr="006E0784" w:rsidRDefault="002C6CA4">
      <w:pPr>
        <w:spacing w:before="5" w:line="140" w:lineRule="exact"/>
        <w:rPr>
          <w:rFonts w:asciiTheme="majorHAnsi" w:hAnsiTheme="majorHAnsi"/>
          <w:sz w:val="10"/>
          <w:szCs w:val="10"/>
        </w:rPr>
      </w:pPr>
    </w:p>
    <w:p w14:paraId="02F7CF12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7CFA2E7" w14:textId="77777777" w:rsidR="002C6CA4" w:rsidRPr="006E0784" w:rsidRDefault="002C6CA4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3A96F0E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J</w:t>
      </w:r>
      <w:r w:rsidRPr="006E0784">
        <w:rPr>
          <w:rFonts w:asciiTheme="majorHAnsi" w:eastAsia="Garamond" w:hAnsiTheme="majorHAnsi" w:cs="Garamond"/>
          <w:sz w:val="18"/>
          <w:szCs w:val="18"/>
        </w:rPr>
        <w:t>ennifer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Stonebra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</w:p>
    <w:p w14:paraId="461655A9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Director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0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alent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Sourcing</w:t>
      </w:r>
    </w:p>
    <w:p w14:paraId="61E10BAF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301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South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68th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Street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Place</w:t>
      </w:r>
    </w:p>
    <w:p w14:paraId="118A29DE" w14:textId="77777777" w:rsidR="002C6CA4" w:rsidRPr="006E0784" w:rsidRDefault="0093459C">
      <w:pPr>
        <w:spacing w:before="16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Lincoln,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68510</w:t>
      </w:r>
    </w:p>
    <w:p w14:paraId="7C74F5B3" w14:textId="77777777" w:rsidR="002C6CA4" w:rsidRPr="006E0784" w:rsidRDefault="002C6CA4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2E02BBE1" w14:textId="77777777" w:rsidR="002C6CA4" w:rsidRPr="006E0784" w:rsidRDefault="0093459C">
      <w:pPr>
        <w:spacing w:line="240" w:lineRule="exact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Dear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Stonebra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k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:</w:t>
      </w:r>
    </w:p>
    <w:p w14:paraId="39EE7749" w14:textId="77777777" w:rsidR="002C6CA4" w:rsidRPr="006E0784" w:rsidRDefault="0093459C">
      <w:pPr>
        <w:spacing w:before="44" w:line="256" w:lineRule="auto"/>
        <w:ind w:right="923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60" w:bottom="0" w:left="460" w:header="720" w:footer="720" w:gutter="0"/>
          <w:cols w:num="2" w:space="720" w:equalWidth="0">
            <w:col w:w="3444" w:space="1895"/>
            <w:col w:w="5981"/>
          </w:cols>
        </w:sect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sz w:val="18"/>
          <w:szCs w:val="18"/>
        </w:rPr>
        <w:t>*Note: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5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address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 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are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lette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</w:p>
    <w:p w14:paraId="0C630F7A" w14:textId="77777777" w:rsidR="002C6CA4" w:rsidRPr="006E0784" w:rsidRDefault="002C6CA4">
      <w:pPr>
        <w:spacing w:before="8" w:line="240" w:lineRule="exact"/>
        <w:rPr>
          <w:rFonts w:asciiTheme="majorHAnsi" w:hAnsiTheme="majorHAnsi"/>
        </w:rPr>
      </w:pPr>
    </w:p>
    <w:p w14:paraId="4F557AA2" w14:textId="77777777" w:rsidR="002C6CA4" w:rsidRPr="006E0784" w:rsidRDefault="0093459C">
      <w:pPr>
        <w:spacing w:before="39" w:line="256" w:lineRule="auto"/>
        <w:ind w:left="100" w:right="182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Please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acc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application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materials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join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Emerging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Leader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Associate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Consultant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Gallup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anization 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ashington,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1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z w:val="18"/>
          <w:szCs w:val="18"/>
        </w:rPr>
        <w:t>.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about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oppo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tunity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ashington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ersity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Career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Center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ebsit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strong strategic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conc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ptualization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skill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ability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establish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maintain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long-te</w:t>
      </w:r>
      <w:r w:rsidRPr="006E0784">
        <w:rPr>
          <w:rFonts w:asciiTheme="majorHAnsi" w:eastAsia="Garamond" w:hAnsiTheme="majorHAnsi" w:cs="Garamond"/>
          <w:spacing w:val="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alliance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life-long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l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ea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 xml:space="preserve">ner 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oul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all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suppo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Gallup</w:t>
      </w:r>
      <w:r w:rsidRPr="006E0784">
        <w:rPr>
          <w:rFonts w:asciiTheme="majorHAnsi" w:eastAsia="Garamond" w:hAnsiTheme="majorHAnsi" w:cs="Garamond"/>
          <w:spacing w:val="-19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oa</w:t>
      </w:r>
      <w:r w:rsidRPr="006E0784">
        <w:rPr>
          <w:rFonts w:asciiTheme="majorHAnsi" w:eastAsia="Garamond" w:hAnsiTheme="majorHAnsi" w:cs="Garamond"/>
          <w:sz w:val="18"/>
          <w:szCs w:val="18"/>
        </w:rPr>
        <w:t>l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f</w:t>
      </w:r>
      <w:r w:rsidRPr="006E0784">
        <w:rPr>
          <w:rFonts w:asciiTheme="majorHAnsi" w:eastAsia="Garamond" w:hAnsiTheme="majorHAnsi" w:cs="Garamond"/>
          <w:spacing w:val="30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pr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vidin</w:t>
      </w:r>
      <w:r w:rsidRPr="006E0784">
        <w:rPr>
          <w:rFonts w:asciiTheme="majorHAnsi" w:eastAsia="Garamond" w:hAnsiTheme="majorHAnsi" w:cs="Garamond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cutting-ed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ye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anizationa</w:t>
      </w:r>
      <w:r w:rsidRPr="006E0784">
        <w:rPr>
          <w:rFonts w:asciiTheme="majorHAnsi" w:eastAsia="Garamond" w:hAnsiTheme="majorHAnsi" w:cs="Garamond"/>
          <w:sz w:val="18"/>
          <w:szCs w:val="18"/>
        </w:rPr>
        <w:t>l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perfo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manc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de</w:t>
      </w:r>
      <w:r w:rsidRPr="006E0784">
        <w:rPr>
          <w:rFonts w:asciiTheme="majorHAnsi" w:eastAsia="Garamond" w:hAnsiTheme="majorHAnsi" w:cs="Garamond"/>
          <w:spacing w:val="-6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elopment.</w:t>
      </w:r>
    </w:p>
    <w:p w14:paraId="1D4E855A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685E81C5" w14:textId="77777777" w:rsidR="002C6CA4" w:rsidRPr="006E0784" w:rsidRDefault="0093459C">
      <w:pPr>
        <w:spacing w:line="256" w:lineRule="auto"/>
        <w:ind w:left="100" w:right="72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Gallup</w:t>
      </w:r>
      <w:r w:rsidRPr="006E0784">
        <w:rPr>
          <w:rFonts w:asciiTheme="majorHAnsi" w:eastAsia="Garamond" w:hAnsiTheme="majorHAnsi" w:cs="Garamond"/>
          <w:spacing w:val="-17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resear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h-based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model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identifying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strengthening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empl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yee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customer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ement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strategies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extraordinarily critical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tod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-16"/>
          <w:sz w:val="18"/>
          <w:szCs w:val="18"/>
        </w:rPr>
        <w:t>’</w:t>
      </w:r>
      <w:r w:rsidRPr="006E0784">
        <w:rPr>
          <w:rFonts w:asciiTheme="majorHAnsi" w:eastAsia="Garamond" w:hAnsiTheme="majorHAnsi" w:cs="Garamond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dynamic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ork.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inte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American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vil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Libe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Union,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lea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ned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impo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tance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 responding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qui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kly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clients’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ell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posit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orking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relationship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clientel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2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hile se</w:t>
      </w:r>
      <w:r w:rsidRPr="006E0784">
        <w:rPr>
          <w:rFonts w:asciiTheme="majorHAnsi" w:eastAsia="Garamond" w:hAnsiTheme="majorHAnsi" w:cs="Garamond"/>
          <w:spacing w:val="9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ving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vice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president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sororit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mana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process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identifying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coordinating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philanthropy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effo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 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c</w:t>
      </w:r>
      <w:r w:rsidRPr="006E0784">
        <w:rPr>
          <w:rFonts w:asciiTheme="majorHAnsi" w:eastAsia="Garamond" w:hAnsiTheme="majorHAnsi" w:cs="Garamond"/>
          <w:sz w:val="18"/>
          <w:szCs w:val="18"/>
        </w:rPr>
        <w:t>hapte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leader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proces</w:t>
      </w:r>
      <w:r w:rsidRPr="006E0784">
        <w:rPr>
          <w:rFonts w:asciiTheme="majorHAnsi" w:eastAsia="Garamond" w:hAnsiTheme="majorHAnsi" w:cs="Garamond"/>
          <w:spacing w:val="-7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disc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ered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strategically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consider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issu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identify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different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possible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solut</w:t>
      </w:r>
      <w:r w:rsidRPr="006E0784">
        <w:rPr>
          <w:rFonts w:asciiTheme="majorHAnsi" w:eastAsia="Garamond" w:hAnsiTheme="majorHAnsi" w:cs="Garamond"/>
          <w:spacing w:val="-2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z w:val="18"/>
          <w:szCs w:val="18"/>
        </w:rPr>
        <w:t>ons 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problem,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ain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suppo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from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different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constituencie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experiences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demonstrate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m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ability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contribute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and</w:t>
      </w:r>
    </w:p>
    <w:p w14:paraId="0CA545A0" w14:textId="77777777" w:rsidR="002C6CA4" w:rsidRPr="006E0784" w:rsidRDefault="0093459C">
      <w:pPr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produce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team-pl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ye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qualities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enable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alue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Emerging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Leader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Associate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Consultant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pro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ram.</w:t>
      </w:r>
    </w:p>
    <w:p w14:paraId="3B6CC38C" w14:textId="77777777" w:rsidR="002C6CA4" w:rsidRPr="006E0784" w:rsidRDefault="002C6CA4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5696A315" w14:textId="77777777" w:rsidR="002C6CA4" w:rsidRPr="006E0784" w:rsidRDefault="0093459C">
      <w:pPr>
        <w:spacing w:line="256" w:lineRule="auto"/>
        <w:ind w:left="100" w:right="101"/>
        <w:jc w:val="both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It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5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ould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pleasure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discuss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fu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ther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desired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qualities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position.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Please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contact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at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(314)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555-5555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 at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hyperlink r:id="rId18">
        <w:r w:rsidRPr="006E0784">
          <w:rPr>
            <w:rFonts w:asciiTheme="majorHAnsi" w:eastAsia="Garamond" w:hAnsiTheme="majorHAnsi" w:cs="Garamond"/>
            <w:sz w:val="18"/>
            <w:szCs w:val="18"/>
          </w:rPr>
          <w:t>ash</w:t>
        </w:r>
        <w:r w:rsidRPr="006E0784">
          <w:rPr>
            <w:rFonts w:asciiTheme="majorHAnsi" w:eastAsia="Garamond" w:hAnsiTheme="majorHAnsi" w:cs="Garamond"/>
            <w:spacing w:val="-3"/>
            <w:sz w:val="18"/>
            <w:szCs w:val="18"/>
          </w:rPr>
          <w:t>a</w:t>
        </w:r>
        <w:r w:rsidRPr="006E0784">
          <w:rPr>
            <w:rFonts w:asciiTheme="majorHAnsi" w:eastAsia="Garamond" w:hAnsiTheme="majorHAnsi" w:cs="Garamond"/>
            <w:sz w:val="18"/>
            <w:szCs w:val="18"/>
          </w:rPr>
          <w:t>w@wustl.edu,</w:t>
        </w:r>
      </w:hyperlink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29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 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ans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er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any additional questions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for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ou. 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 will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foll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o</w:t>
      </w:r>
      <w:r w:rsidRPr="006E0784">
        <w:rPr>
          <w:rFonts w:asciiTheme="majorHAnsi" w:eastAsia="Garamond" w:hAnsiTheme="majorHAnsi" w:cs="Garamond"/>
          <w:sz w:val="18"/>
          <w:szCs w:val="18"/>
        </w:rPr>
        <w:t>w-up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 in the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near future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discuss</w:t>
      </w:r>
      <w:r w:rsidRPr="006E0784">
        <w:rPr>
          <w:rFonts w:asciiTheme="majorHAnsi" w:eastAsia="Garamond" w:hAnsiTheme="majorHAnsi" w:cs="Garamond"/>
          <w:spacing w:val="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 oppo</w:t>
      </w:r>
      <w:r w:rsidRPr="006E0784">
        <w:rPr>
          <w:rFonts w:asciiTheme="majorHAnsi" w:eastAsia="Garamond" w:hAnsiTheme="majorHAnsi" w:cs="Garamond"/>
          <w:spacing w:val="4"/>
          <w:sz w:val="18"/>
          <w:szCs w:val="18"/>
        </w:rPr>
        <w:t>r</w:t>
      </w:r>
      <w:r w:rsidRPr="006E0784">
        <w:rPr>
          <w:rFonts w:asciiTheme="majorHAnsi" w:eastAsia="Garamond" w:hAnsiTheme="majorHAnsi" w:cs="Garamond"/>
          <w:sz w:val="18"/>
          <w:szCs w:val="18"/>
        </w:rPr>
        <w:t>tunit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meantim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thank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 xml:space="preserve">consideration. </w:t>
      </w:r>
      <w:r w:rsidRPr="006E0784">
        <w:rPr>
          <w:rFonts w:asciiTheme="majorHAnsi" w:eastAsia="Garamond" w:hAnsiTheme="majorHAnsi" w:cs="Garamond"/>
          <w:spacing w:val="11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look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w</w:t>
      </w:r>
      <w:r w:rsidRPr="006E0784">
        <w:rPr>
          <w:rFonts w:asciiTheme="majorHAnsi" w:eastAsia="Garamond" w:hAnsiTheme="majorHAnsi" w:cs="Garamond"/>
          <w:sz w:val="18"/>
          <w:szCs w:val="18"/>
        </w:rPr>
        <w:t>ard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talking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with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soon.</w:t>
      </w:r>
    </w:p>
    <w:p w14:paraId="6BFB3292" w14:textId="77777777" w:rsidR="002C6CA4" w:rsidRPr="006E0784" w:rsidRDefault="002C6CA4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ECFF1FE" w14:textId="77777777" w:rsidR="002C6CA4" w:rsidRPr="006E0784" w:rsidRDefault="0093459C">
      <w:pPr>
        <w:spacing w:line="240" w:lineRule="exact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Sincerel</w:t>
      </w:r>
      <w:r w:rsidRPr="006E0784">
        <w:rPr>
          <w:rFonts w:asciiTheme="majorHAnsi" w:eastAsia="Garamond" w:hAnsiTheme="majorHAnsi" w:cs="Garamond"/>
          <w:spacing w:val="-18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,</w:t>
      </w:r>
    </w:p>
    <w:p w14:paraId="2A8366EE" w14:textId="77777777" w:rsidR="002C6CA4" w:rsidRPr="006E0784" w:rsidRDefault="002C6CA4">
      <w:pPr>
        <w:spacing w:before="10" w:line="240" w:lineRule="exact"/>
        <w:rPr>
          <w:rFonts w:asciiTheme="majorHAnsi" w:hAnsiTheme="majorHAnsi"/>
        </w:rPr>
        <w:sectPr w:rsidR="002C6CA4" w:rsidRPr="006E0784">
          <w:type w:val="continuous"/>
          <w:pgSz w:w="12240" w:h="15840"/>
          <w:pgMar w:top="680" w:right="460" w:bottom="0" w:left="460" w:header="720" w:footer="720" w:gutter="0"/>
          <w:cols w:space="720"/>
        </w:sectPr>
      </w:pPr>
    </w:p>
    <w:p w14:paraId="0E108125" w14:textId="77777777" w:rsidR="002C6CA4" w:rsidRPr="006E0784" w:rsidRDefault="0093459C">
      <w:pPr>
        <w:spacing w:before="21"/>
        <w:ind w:left="100" w:right="-56"/>
        <w:rPr>
          <w:rFonts w:asciiTheme="majorHAnsi" w:eastAsia="Calibri" w:hAnsiTheme="majorHAnsi" w:cs="Calibri"/>
        </w:rPr>
      </w:pPr>
      <w:r w:rsidRPr="006E0784">
        <w:rPr>
          <w:rFonts w:asciiTheme="majorHAnsi" w:eastAsia="Calibri" w:hAnsiTheme="majorHAnsi" w:cs="Calibri"/>
          <w:b/>
        </w:rPr>
        <w:t>Allison</w:t>
      </w:r>
      <w:r w:rsidRPr="006E0784">
        <w:rPr>
          <w:rFonts w:asciiTheme="majorHAnsi" w:eastAsia="Calibri" w:hAnsiTheme="majorHAnsi" w:cs="Calibri"/>
          <w:b/>
          <w:spacing w:val="25"/>
        </w:rPr>
        <w:t xml:space="preserve"> </w:t>
      </w:r>
      <w:r w:rsidRPr="006E0784">
        <w:rPr>
          <w:rFonts w:asciiTheme="majorHAnsi" w:eastAsia="Calibri" w:hAnsiTheme="majorHAnsi" w:cs="Calibri"/>
          <w:b/>
          <w:spacing w:val="-7"/>
        </w:rPr>
        <w:t>S</w:t>
      </w:r>
      <w:r w:rsidRPr="006E0784">
        <w:rPr>
          <w:rFonts w:asciiTheme="majorHAnsi" w:eastAsia="Calibri" w:hAnsiTheme="majorHAnsi" w:cs="Calibri"/>
          <w:b/>
        </w:rPr>
        <w:t>haw</w:t>
      </w:r>
    </w:p>
    <w:p w14:paraId="2A372343" w14:textId="77777777" w:rsidR="002C6CA4" w:rsidRPr="006E0784" w:rsidRDefault="002C6CA4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20508B5F" w14:textId="77777777" w:rsidR="002C6CA4" w:rsidRPr="006E0784" w:rsidRDefault="0093459C">
      <w:pPr>
        <w:spacing w:line="240" w:lineRule="exact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Allison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Sh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z w:val="18"/>
          <w:szCs w:val="18"/>
        </w:rPr>
        <w:t>w</w:t>
      </w:r>
    </w:p>
    <w:p w14:paraId="4CFF80AC" w14:textId="77777777" w:rsidR="002C6CA4" w:rsidRPr="006E0784" w:rsidRDefault="0093459C">
      <w:pPr>
        <w:spacing w:before="56"/>
        <w:rPr>
          <w:rFonts w:asciiTheme="majorHAnsi" w:eastAsia="Garamond" w:hAnsiTheme="majorHAnsi" w:cs="Garamond"/>
          <w:sz w:val="18"/>
          <w:szCs w:val="18"/>
        </w:rPr>
        <w:sectPr w:rsidR="002C6CA4" w:rsidRPr="006E0784">
          <w:type w:val="continuous"/>
          <w:pgSz w:w="12240" w:h="15840"/>
          <w:pgMar w:top="680" w:right="460" w:bottom="0" w:left="460" w:header="720" w:footer="720" w:gutter="0"/>
          <w:cols w:num="2" w:space="720" w:equalWidth="0">
            <w:col w:w="1390" w:space="1666"/>
            <w:col w:w="8264"/>
          </w:cols>
        </w:sectPr>
      </w:pPr>
      <w:r w:rsidRPr="006E0784">
        <w:rPr>
          <w:rFonts w:asciiTheme="majorHAnsi" w:hAnsiTheme="majorHAnsi"/>
          <w:sz w:val="16"/>
          <w:szCs w:val="16"/>
        </w:rPr>
        <w:br w:type="column"/>
      </w:r>
      <w:r w:rsidRPr="006E0784">
        <w:rPr>
          <w:rFonts w:asciiTheme="majorHAnsi" w:eastAsia="Garamond" w:hAnsiTheme="majorHAnsi" w:cs="Garamond"/>
          <w:sz w:val="18"/>
          <w:szCs w:val="18"/>
        </w:rPr>
        <w:t>(Sign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name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hardcopy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le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a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blank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if</w:t>
      </w:r>
      <w:r w:rsidRPr="006E0784">
        <w:rPr>
          <w:rFonts w:asciiTheme="majorHAnsi" w:eastAsia="Garamond" w:hAnsiTheme="majorHAnsi" w:cs="Garamond"/>
          <w:spacing w:val="34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e-mailin</w:t>
      </w:r>
      <w:r w:rsidRPr="006E0784">
        <w:rPr>
          <w:rFonts w:asciiTheme="majorHAnsi" w:eastAsia="Garamond" w:hAnsiTheme="majorHAnsi" w:cs="Garamond"/>
          <w:spacing w:val="-9"/>
          <w:sz w:val="18"/>
          <w:szCs w:val="18"/>
        </w:rPr>
        <w:t>g</w:t>
      </w:r>
      <w:r w:rsidRPr="006E0784">
        <w:rPr>
          <w:rFonts w:asciiTheme="majorHAnsi" w:eastAsia="Garamond" w:hAnsiTheme="majorHAnsi" w:cs="Garamond"/>
          <w:sz w:val="18"/>
          <w:szCs w:val="18"/>
        </w:rPr>
        <w:t>.)</w:t>
      </w:r>
    </w:p>
    <w:p w14:paraId="00F81311" w14:textId="77777777" w:rsidR="002C6CA4" w:rsidRPr="006E0784" w:rsidRDefault="002C6CA4">
      <w:pPr>
        <w:spacing w:before="8" w:line="240" w:lineRule="exact"/>
        <w:rPr>
          <w:rFonts w:asciiTheme="majorHAnsi" w:hAnsiTheme="majorHAnsi"/>
        </w:rPr>
      </w:pPr>
    </w:p>
    <w:p w14:paraId="480018B7" w14:textId="77777777" w:rsidR="002C6CA4" w:rsidRPr="006E0784" w:rsidRDefault="0093459C">
      <w:pPr>
        <w:spacing w:before="39"/>
        <w:ind w:left="100"/>
        <w:rPr>
          <w:rFonts w:asciiTheme="majorHAnsi" w:eastAsia="Garamond" w:hAnsiTheme="majorHAnsi" w:cs="Garamond"/>
          <w:sz w:val="18"/>
          <w:szCs w:val="18"/>
        </w:rPr>
      </w:pPr>
      <w:r w:rsidRPr="006E0784">
        <w:rPr>
          <w:rFonts w:asciiTheme="majorHAnsi" w:eastAsia="Garamond" w:hAnsiTheme="majorHAnsi" w:cs="Garamond"/>
          <w:sz w:val="18"/>
          <w:szCs w:val="18"/>
        </w:rPr>
        <w:t>Enclosure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(</w:t>
      </w:r>
      <w:r w:rsidRPr="006E0784">
        <w:rPr>
          <w:rFonts w:asciiTheme="majorHAnsi" w:eastAsia="Garamond" w:hAnsiTheme="majorHAnsi" w:cs="Garamond"/>
          <w:spacing w:val="3"/>
          <w:sz w:val="18"/>
          <w:szCs w:val="18"/>
        </w:rPr>
        <w:t>T</w:t>
      </w:r>
      <w:r w:rsidRPr="006E0784">
        <w:rPr>
          <w:rFonts w:asciiTheme="majorHAnsi" w:eastAsia="Garamond" w:hAnsiTheme="majorHAnsi" w:cs="Garamond"/>
          <w:sz w:val="18"/>
          <w:szCs w:val="18"/>
        </w:rPr>
        <w:t>his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indicates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resume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is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enclosed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in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the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n</w:t>
      </w:r>
      <w:r w:rsidRPr="006E0784">
        <w:rPr>
          <w:rFonts w:asciiTheme="majorHAnsi" w:eastAsia="Garamond" w:hAnsiTheme="majorHAnsi" w:cs="Garamond"/>
          <w:spacing w:val="-4"/>
          <w:sz w:val="18"/>
          <w:szCs w:val="18"/>
        </w:rPr>
        <w:t>v</w:t>
      </w:r>
      <w:r w:rsidRPr="006E0784">
        <w:rPr>
          <w:rFonts w:asciiTheme="majorHAnsi" w:eastAsia="Garamond" w:hAnsiTheme="majorHAnsi" w:cs="Garamond"/>
          <w:sz w:val="18"/>
          <w:szCs w:val="18"/>
        </w:rPr>
        <w:t>elope;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pacing w:val="-3"/>
          <w:sz w:val="18"/>
          <w:szCs w:val="18"/>
        </w:rPr>
        <w:t>y</w:t>
      </w:r>
      <w:r w:rsidRPr="006E0784">
        <w:rPr>
          <w:rFonts w:asciiTheme="majorHAnsi" w:eastAsia="Garamond" w:hAnsiTheme="majorHAnsi" w:cs="Garamond"/>
          <w:sz w:val="18"/>
          <w:szCs w:val="18"/>
        </w:rPr>
        <w:t>ou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not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need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to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add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for</w:t>
      </w:r>
      <w:r w:rsidRPr="006E0784">
        <w:rPr>
          <w:rFonts w:asciiTheme="majorHAnsi" w:eastAsia="Garamond" w:hAnsiTheme="majorHAnsi" w:cs="Garamond"/>
          <w:spacing w:val="5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e-mailed</w:t>
      </w:r>
      <w:r w:rsidRPr="006E0784">
        <w:rPr>
          <w:rFonts w:asciiTheme="majorHAnsi" w:eastAsia="Garamond" w:hAnsiTheme="majorHAnsi" w:cs="Garamond"/>
          <w:spacing w:val="6"/>
          <w:sz w:val="18"/>
          <w:szCs w:val="18"/>
        </w:rPr>
        <w:t xml:space="preserve"> </w:t>
      </w:r>
      <w:r w:rsidRPr="006E0784">
        <w:rPr>
          <w:rFonts w:asciiTheme="majorHAnsi" w:eastAsia="Garamond" w:hAnsiTheme="majorHAnsi" w:cs="Garamond"/>
          <w:sz w:val="18"/>
          <w:szCs w:val="18"/>
        </w:rPr>
        <w:t>document</w:t>
      </w:r>
      <w:r w:rsidRPr="006E0784">
        <w:rPr>
          <w:rFonts w:asciiTheme="majorHAnsi" w:eastAsia="Garamond" w:hAnsiTheme="majorHAnsi" w:cs="Garamond"/>
          <w:spacing w:val="-8"/>
          <w:sz w:val="18"/>
          <w:szCs w:val="18"/>
        </w:rPr>
        <w:t>s</w:t>
      </w:r>
      <w:r w:rsidRPr="006E0784">
        <w:rPr>
          <w:rFonts w:asciiTheme="majorHAnsi" w:eastAsia="Garamond" w:hAnsiTheme="majorHAnsi" w:cs="Garamond"/>
          <w:sz w:val="18"/>
          <w:szCs w:val="18"/>
        </w:rPr>
        <w:t>.)</w:t>
      </w:r>
    </w:p>
    <w:sectPr w:rsidR="002C6CA4" w:rsidRPr="006E0784">
      <w:type w:val="continuous"/>
      <w:pgSz w:w="12240" w:h="15840"/>
      <w:pgMar w:top="680" w:right="460" w:bottom="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93042" w14:textId="77777777" w:rsidR="0093459C" w:rsidRDefault="0093459C">
      <w:r>
        <w:separator/>
      </w:r>
    </w:p>
  </w:endnote>
  <w:endnote w:type="continuationSeparator" w:id="0">
    <w:p w14:paraId="0FD6A2F0" w14:textId="77777777" w:rsidR="0093459C" w:rsidRDefault="0093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A3EC5" w14:textId="77777777" w:rsidR="002C6CA4" w:rsidRDefault="0093459C">
    <w:pPr>
      <w:spacing w:line="120" w:lineRule="exact"/>
      <w:rPr>
        <w:sz w:val="13"/>
        <w:szCs w:val="13"/>
      </w:rPr>
    </w:pPr>
    <w:r>
      <w:pict w14:anchorId="4962A5A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25pt;margin-top:773.1pt;width:11.5pt;height:10pt;z-index:-251658752;mso-position-horizontal-relative:page;mso-position-vertical-relative:page" filled="f" stroked="f">
          <v:textbox inset="0,0,0,0">
            <w:txbxContent>
              <w:p w14:paraId="6879FC37" w14:textId="77777777" w:rsidR="002C6CA4" w:rsidRDefault="0093459C">
                <w:pPr>
                  <w:spacing w:before="4"/>
                  <w:ind w:left="40"/>
                  <w:rPr>
                    <w:rFonts w:ascii="Garamond" w:eastAsia="Garamond" w:hAnsi="Garamond" w:cs="Garamond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Garamond" w:eastAsia="Garamond" w:hAnsi="Garamond" w:cs="Garamond"/>
                    <w:color w:val="221F1F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F4CF0" w14:textId="77777777" w:rsidR="0093459C" w:rsidRDefault="0093459C">
      <w:r>
        <w:separator/>
      </w:r>
    </w:p>
  </w:footnote>
  <w:footnote w:type="continuationSeparator" w:id="0">
    <w:p w14:paraId="62EC2446" w14:textId="77777777" w:rsidR="0093459C" w:rsidRDefault="00934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CA5095"/>
    <w:multiLevelType w:val="multilevel"/>
    <w:tmpl w:val="6812EC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A4"/>
    <w:rsid w:val="002C6CA4"/>
    <w:rsid w:val="006E0784"/>
    <w:rsid w:val="0093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733028"/>
  <w15:docId w15:val="{E0591735-1F4E-4A31-8F9D-902FCA87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laren@wustl.edu" TargetMode="External"/><Relationship Id="rId13" Type="http://schemas.openxmlformats.org/officeDocument/2006/relationships/hyperlink" Target="mailto:jts8@wustl.edu" TargetMode="External"/><Relationship Id="rId18" Type="http://schemas.openxmlformats.org/officeDocument/2006/relationships/hyperlink" Target="mailto:ashaw@wustl.ed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mailto:cjohnson@wustl.edu" TargetMode="External"/><Relationship Id="rId17" Type="http://schemas.openxmlformats.org/officeDocument/2006/relationships/hyperlink" Target="mailto:LGilman@youre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jswilliams@wustl.ed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nguyen@wustl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patel@wustl.edu" TargetMode="External"/><Relationship Id="rId10" Type="http://schemas.openxmlformats.org/officeDocument/2006/relationships/hyperlink" Target="mailto:bsmith@wustl.ed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lopez@wustl.edu" TargetMode="External"/><Relationship Id="rId14" Type="http://schemas.openxmlformats.org/officeDocument/2006/relationships/hyperlink" Target="mailto:jdalger@wustl.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8159</Words>
  <Characters>46512</Characters>
  <Application>Microsoft Office Word</Application>
  <DocSecurity>0</DocSecurity>
  <Lines>387</Lines>
  <Paragraphs>109</Paragraphs>
  <ScaleCrop>false</ScaleCrop>
  <Company/>
  <LinksUpToDate>false</LinksUpToDate>
  <CharactersWithSpaces>54562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2021-03-22T16:26:00Z</dcterms:created>
  <dcterms:modified xsi:type="dcterms:W3CDTF">2021-03-22T16:33:00Z</dcterms:modified>
</cp:coreProperties>
</file>